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1D6E1" w14:textId="77777777" w:rsidR="004A58C4" w:rsidRPr="004A58C4" w:rsidRDefault="004A58C4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 w:rsidRPr="004A58C4">
        <w:rPr>
          <w:rFonts w:ascii="Calibri" w:hAnsi="Calibri" w:cs="Calibri"/>
          <w:sz w:val="22"/>
          <w:szCs w:val="22"/>
        </w:rPr>
        <w:t>Clive Pena</w:t>
      </w:r>
    </w:p>
    <w:p w14:paraId="3E220B11" w14:textId="079B7E1D" w:rsidR="00010333" w:rsidRPr="004A58C4" w:rsidRDefault="004A58C4">
      <w:pPr>
        <w:spacing w:before="99" w:line="440" w:lineRule="exact"/>
        <w:ind w:left="3285"/>
        <w:rPr>
          <w:sz w:val="40"/>
          <w:szCs w:val="40"/>
        </w:rPr>
      </w:pPr>
      <w:r w:rsidRPr="004A58C4">
        <w:rPr>
          <w:spacing w:val="-1"/>
          <w:position w:val="-1"/>
          <w:sz w:val="40"/>
          <w:szCs w:val="40"/>
        </w:rPr>
        <w:t>R</w:t>
      </w:r>
      <w:r w:rsidRPr="004A58C4">
        <w:rPr>
          <w:position w:val="-1"/>
          <w:sz w:val="40"/>
          <w:szCs w:val="40"/>
        </w:rPr>
        <w:t>e</w:t>
      </w:r>
      <w:r w:rsidRPr="004A58C4">
        <w:rPr>
          <w:spacing w:val="-3"/>
          <w:position w:val="-1"/>
          <w:sz w:val="40"/>
          <w:szCs w:val="40"/>
        </w:rPr>
        <w:t>ce</w:t>
      </w:r>
      <w:r w:rsidRPr="004A58C4">
        <w:rPr>
          <w:position w:val="-1"/>
          <w:sz w:val="40"/>
          <w:szCs w:val="40"/>
        </w:rPr>
        <w:t>pt</w:t>
      </w:r>
      <w:r w:rsidRPr="004A58C4">
        <w:rPr>
          <w:spacing w:val="-3"/>
          <w:position w:val="-1"/>
          <w:sz w:val="40"/>
          <w:szCs w:val="40"/>
        </w:rPr>
        <w:t>i</w:t>
      </w:r>
      <w:r w:rsidRPr="004A58C4">
        <w:rPr>
          <w:position w:val="-1"/>
          <w:sz w:val="40"/>
          <w:szCs w:val="40"/>
        </w:rPr>
        <w:t>on</w:t>
      </w:r>
      <w:r w:rsidRPr="004A58C4">
        <w:rPr>
          <w:spacing w:val="-4"/>
          <w:position w:val="-1"/>
          <w:sz w:val="40"/>
          <w:szCs w:val="40"/>
        </w:rPr>
        <w:t>i</w:t>
      </w:r>
      <w:r w:rsidRPr="004A58C4">
        <w:rPr>
          <w:position w:val="-1"/>
          <w:sz w:val="40"/>
          <w:szCs w:val="40"/>
        </w:rPr>
        <w:t>st</w:t>
      </w:r>
      <w:r w:rsidRPr="004A58C4">
        <w:rPr>
          <w:spacing w:val="-2"/>
          <w:position w:val="-1"/>
          <w:sz w:val="40"/>
          <w:szCs w:val="40"/>
        </w:rPr>
        <w:t xml:space="preserve"> r</w:t>
      </w:r>
      <w:r w:rsidRPr="004A58C4">
        <w:rPr>
          <w:spacing w:val="-3"/>
          <w:position w:val="-1"/>
          <w:sz w:val="40"/>
          <w:szCs w:val="40"/>
        </w:rPr>
        <w:t>e</w:t>
      </w:r>
      <w:r w:rsidRPr="004A58C4">
        <w:rPr>
          <w:spacing w:val="-2"/>
          <w:position w:val="-1"/>
          <w:sz w:val="40"/>
          <w:szCs w:val="40"/>
        </w:rPr>
        <w:t>s</w:t>
      </w:r>
      <w:r w:rsidRPr="004A58C4">
        <w:rPr>
          <w:position w:val="-1"/>
          <w:sz w:val="40"/>
          <w:szCs w:val="40"/>
        </w:rPr>
        <w:t>u</w:t>
      </w:r>
      <w:r w:rsidRPr="004A58C4">
        <w:rPr>
          <w:spacing w:val="-4"/>
          <w:position w:val="-1"/>
          <w:sz w:val="40"/>
          <w:szCs w:val="40"/>
        </w:rPr>
        <w:t>m</w:t>
      </w:r>
      <w:r w:rsidRPr="004A58C4">
        <w:rPr>
          <w:position w:val="-1"/>
          <w:sz w:val="40"/>
          <w:szCs w:val="40"/>
        </w:rPr>
        <w:t>e</w:t>
      </w:r>
    </w:p>
    <w:p w14:paraId="3B0F6D8F" w14:textId="77777777" w:rsidR="00010333" w:rsidRPr="004A58C4" w:rsidRDefault="00010333">
      <w:pPr>
        <w:spacing w:before="7" w:line="220" w:lineRule="exact"/>
        <w:rPr>
          <w:sz w:val="22"/>
          <w:szCs w:val="22"/>
        </w:rPr>
        <w:sectPr w:rsidR="00010333" w:rsidRPr="004A58C4">
          <w:pgSz w:w="11920" w:h="16840"/>
          <w:pgMar w:top="820" w:right="980" w:bottom="280" w:left="640" w:header="720" w:footer="720" w:gutter="0"/>
          <w:cols w:space="720"/>
        </w:sectPr>
      </w:pPr>
    </w:p>
    <w:p w14:paraId="59EACD61" w14:textId="77777777" w:rsidR="00010333" w:rsidRPr="004A58C4" w:rsidRDefault="004A58C4">
      <w:pPr>
        <w:spacing w:before="88"/>
        <w:ind w:left="104"/>
      </w:pPr>
      <w:r w:rsidRPr="004A58C4">
        <w:rPr>
          <w:spacing w:val="7"/>
        </w:rPr>
        <w:t>K</w:t>
      </w:r>
      <w:r w:rsidRPr="004A58C4">
        <w:rPr>
          <w:spacing w:val="10"/>
        </w:rPr>
        <w:t>N</w:t>
      </w:r>
      <w:r w:rsidRPr="004A58C4">
        <w:rPr>
          <w:spacing w:val="7"/>
        </w:rPr>
        <w:t>O</w:t>
      </w:r>
      <w:r w:rsidRPr="004A58C4">
        <w:rPr>
          <w:spacing w:val="11"/>
        </w:rPr>
        <w:t>W</w:t>
      </w:r>
      <w:r w:rsidRPr="004A58C4">
        <w:rPr>
          <w:spacing w:val="5"/>
        </w:rPr>
        <w:t>L</w:t>
      </w:r>
      <w:r w:rsidRPr="004A58C4">
        <w:rPr>
          <w:spacing w:val="10"/>
        </w:rPr>
        <w:t>E</w:t>
      </w:r>
      <w:r w:rsidRPr="004A58C4">
        <w:rPr>
          <w:spacing w:val="7"/>
        </w:rPr>
        <w:t>DG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10"/>
        </w:rPr>
        <w:t>O</w:t>
      </w:r>
      <w:r w:rsidRPr="004A58C4">
        <w:t>F</w:t>
      </w:r>
    </w:p>
    <w:p w14:paraId="1FD5F88D" w14:textId="77777777" w:rsidR="00010333" w:rsidRPr="004A58C4" w:rsidRDefault="00010333">
      <w:pPr>
        <w:spacing w:before="9" w:line="260" w:lineRule="exact"/>
        <w:rPr>
          <w:sz w:val="26"/>
          <w:szCs w:val="26"/>
        </w:rPr>
      </w:pPr>
    </w:p>
    <w:p w14:paraId="6EAD0BCB" w14:textId="77777777" w:rsidR="00010333" w:rsidRPr="004A58C4" w:rsidRDefault="004A58C4">
      <w:pPr>
        <w:spacing w:line="275" w:lineRule="auto"/>
        <w:ind w:left="104" w:right="603"/>
      </w:pPr>
      <w:r w:rsidRPr="004A58C4">
        <w:rPr>
          <w:i/>
          <w:spacing w:val="5"/>
        </w:rPr>
        <w:t>G</w:t>
      </w:r>
      <w:r w:rsidRPr="004A58C4">
        <w:rPr>
          <w:i/>
          <w:spacing w:val="4"/>
        </w:rPr>
        <w:t>r</w:t>
      </w:r>
      <w:r w:rsidRPr="004A58C4">
        <w:rPr>
          <w:i/>
          <w:spacing w:val="5"/>
        </w:rPr>
        <w:t>ee</w:t>
      </w:r>
      <w:r w:rsidRPr="004A58C4">
        <w:rPr>
          <w:i/>
          <w:spacing w:val="4"/>
        </w:rPr>
        <w:t>ti</w:t>
      </w:r>
      <w:r w:rsidRPr="004A58C4">
        <w:rPr>
          <w:i/>
          <w:spacing w:val="6"/>
        </w:rPr>
        <w:t>n</w:t>
      </w:r>
      <w:r w:rsidRPr="004A58C4">
        <w:rPr>
          <w:i/>
        </w:rPr>
        <w:t>g</w:t>
      </w:r>
      <w:r w:rsidRPr="004A58C4">
        <w:rPr>
          <w:i/>
          <w:spacing w:val="6"/>
        </w:rPr>
        <w:t xml:space="preserve"> </w:t>
      </w:r>
      <w:r w:rsidRPr="004A58C4">
        <w:rPr>
          <w:i/>
          <w:spacing w:val="5"/>
        </w:rPr>
        <w:t>v</w:t>
      </w:r>
      <w:r w:rsidRPr="004A58C4">
        <w:rPr>
          <w:i/>
          <w:spacing w:val="7"/>
        </w:rPr>
        <w:t>i</w:t>
      </w:r>
      <w:r w:rsidRPr="004A58C4">
        <w:rPr>
          <w:i/>
          <w:spacing w:val="4"/>
        </w:rPr>
        <w:t>sit</w:t>
      </w:r>
      <w:r w:rsidRPr="004A58C4">
        <w:rPr>
          <w:i/>
          <w:spacing w:val="6"/>
        </w:rPr>
        <w:t>or</w:t>
      </w:r>
      <w:r w:rsidRPr="004A58C4">
        <w:rPr>
          <w:i/>
        </w:rPr>
        <w:t xml:space="preserve">s </w:t>
      </w:r>
      <w:r w:rsidRPr="004A58C4">
        <w:rPr>
          <w:i/>
          <w:spacing w:val="6"/>
        </w:rPr>
        <w:t>p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o</w:t>
      </w:r>
      <w:r w:rsidRPr="004A58C4">
        <w:rPr>
          <w:i/>
          <w:spacing w:val="4"/>
        </w:rPr>
        <w:t>f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s</w:t>
      </w:r>
      <w:r w:rsidRPr="004A58C4">
        <w:rPr>
          <w:i/>
          <w:spacing w:val="6"/>
        </w:rPr>
        <w:t>s</w:t>
      </w:r>
      <w:r w:rsidRPr="004A58C4">
        <w:rPr>
          <w:i/>
          <w:spacing w:val="4"/>
        </w:rPr>
        <w:t>i</w:t>
      </w:r>
      <w:r w:rsidRPr="004A58C4">
        <w:rPr>
          <w:i/>
          <w:spacing w:val="6"/>
        </w:rPr>
        <w:t>ona</w:t>
      </w:r>
      <w:r w:rsidRPr="004A58C4">
        <w:rPr>
          <w:i/>
          <w:spacing w:val="4"/>
        </w:rPr>
        <w:t>ll</w:t>
      </w:r>
      <w:r w:rsidRPr="004A58C4">
        <w:rPr>
          <w:i/>
        </w:rPr>
        <w:t>y</w:t>
      </w:r>
    </w:p>
    <w:p w14:paraId="7FAA4B07" w14:textId="77777777" w:rsidR="00010333" w:rsidRPr="004A58C4" w:rsidRDefault="00010333">
      <w:pPr>
        <w:spacing w:before="8" w:line="260" w:lineRule="exact"/>
        <w:rPr>
          <w:sz w:val="26"/>
          <w:szCs w:val="26"/>
        </w:rPr>
      </w:pPr>
    </w:p>
    <w:p w14:paraId="430D351E" w14:textId="77777777" w:rsidR="00010333" w:rsidRPr="004A58C4" w:rsidRDefault="004A58C4">
      <w:pPr>
        <w:spacing w:line="552" w:lineRule="auto"/>
        <w:ind w:left="104" w:right="-34"/>
      </w:pPr>
      <w:r w:rsidRPr="004A58C4">
        <w:rPr>
          <w:i/>
          <w:spacing w:val="6"/>
        </w:rPr>
        <w:t>S</w:t>
      </w:r>
      <w:r w:rsidRPr="004A58C4">
        <w:rPr>
          <w:i/>
          <w:spacing w:val="5"/>
        </w:rPr>
        <w:t>c</w:t>
      </w:r>
      <w:r w:rsidRPr="004A58C4">
        <w:rPr>
          <w:i/>
          <w:spacing w:val="4"/>
        </w:rPr>
        <w:t>r</w:t>
      </w:r>
      <w:r w:rsidRPr="004A58C4">
        <w:rPr>
          <w:i/>
          <w:spacing w:val="5"/>
        </w:rPr>
        <w:t>ee</w:t>
      </w:r>
      <w:r w:rsidRPr="004A58C4">
        <w:rPr>
          <w:i/>
          <w:spacing w:val="6"/>
        </w:rPr>
        <w:t>n</w:t>
      </w:r>
      <w:r w:rsidRPr="004A58C4">
        <w:rPr>
          <w:i/>
          <w:spacing w:val="4"/>
        </w:rPr>
        <w:t>i</w:t>
      </w:r>
      <w:r w:rsidRPr="004A58C4">
        <w:rPr>
          <w:i/>
          <w:spacing w:val="6"/>
        </w:rPr>
        <w:t>n</w:t>
      </w:r>
      <w:r w:rsidRPr="004A58C4">
        <w:rPr>
          <w:i/>
        </w:rPr>
        <w:t>g</w:t>
      </w:r>
      <w:r w:rsidRPr="004A58C4">
        <w:rPr>
          <w:i/>
          <w:spacing w:val="3"/>
        </w:rPr>
        <w:t xml:space="preserve"> </w:t>
      </w:r>
      <w:r w:rsidRPr="004A58C4">
        <w:rPr>
          <w:i/>
          <w:spacing w:val="6"/>
        </w:rPr>
        <w:t>phon</w:t>
      </w:r>
      <w:r w:rsidRPr="004A58C4">
        <w:rPr>
          <w:i/>
        </w:rPr>
        <w:t>e</w:t>
      </w:r>
      <w:r w:rsidRPr="004A58C4">
        <w:rPr>
          <w:i/>
          <w:spacing w:val="5"/>
        </w:rPr>
        <w:t xml:space="preserve"> c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ll</w:t>
      </w:r>
      <w:r w:rsidRPr="004A58C4">
        <w:rPr>
          <w:i/>
        </w:rPr>
        <w:t xml:space="preserve">s </w:t>
      </w:r>
      <w:r w:rsidRPr="004A58C4">
        <w:rPr>
          <w:i/>
          <w:spacing w:val="4"/>
        </w:rPr>
        <w:t>M</w:t>
      </w:r>
      <w:r w:rsidRPr="004A58C4">
        <w:rPr>
          <w:i/>
          <w:spacing w:val="6"/>
        </w:rPr>
        <w:t>u</w:t>
      </w:r>
      <w:r w:rsidRPr="004A58C4">
        <w:rPr>
          <w:i/>
          <w:spacing w:val="4"/>
        </w:rPr>
        <w:t>lt</w:t>
      </w:r>
      <w:r w:rsidRPr="004A58C4">
        <w:rPr>
          <w:i/>
          <w:spacing w:val="6"/>
        </w:rPr>
        <w:t>i-</w:t>
      </w:r>
      <w:r w:rsidRPr="004A58C4">
        <w:rPr>
          <w:i/>
          <w:spacing w:val="4"/>
        </w:rPr>
        <w:t>t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s</w:t>
      </w:r>
      <w:r w:rsidRPr="004A58C4">
        <w:rPr>
          <w:i/>
          <w:spacing w:val="7"/>
        </w:rPr>
        <w:t>k</w:t>
      </w:r>
      <w:r w:rsidRPr="004A58C4">
        <w:rPr>
          <w:i/>
          <w:spacing w:val="4"/>
        </w:rPr>
        <w:t>i</w:t>
      </w:r>
      <w:r w:rsidRPr="004A58C4">
        <w:rPr>
          <w:i/>
          <w:spacing w:val="6"/>
        </w:rPr>
        <w:t>n</w:t>
      </w:r>
      <w:r w:rsidRPr="004A58C4">
        <w:rPr>
          <w:i/>
        </w:rPr>
        <w:t xml:space="preserve">g </w:t>
      </w:r>
      <w:r w:rsidRPr="004A58C4">
        <w:rPr>
          <w:i/>
          <w:spacing w:val="5"/>
        </w:rPr>
        <w:t>D</w:t>
      </w:r>
      <w:r w:rsidRPr="004A58C4">
        <w:rPr>
          <w:i/>
          <w:spacing w:val="4"/>
        </w:rPr>
        <w:t>is</w:t>
      </w:r>
      <w:r w:rsidRPr="004A58C4">
        <w:rPr>
          <w:i/>
          <w:spacing w:val="7"/>
        </w:rPr>
        <w:t>t</w:t>
      </w:r>
      <w:r w:rsidRPr="004A58C4">
        <w:rPr>
          <w:i/>
          <w:spacing w:val="4"/>
        </w:rPr>
        <w:t>ri</w:t>
      </w:r>
      <w:r w:rsidRPr="004A58C4">
        <w:rPr>
          <w:i/>
          <w:spacing w:val="6"/>
        </w:rPr>
        <w:t>bu</w:t>
      </w:r>
      <w:r w:rsidRPr="004A58C4">
        <w:rPr>
          <w:i/>
          <w:spacing w:val="4"/>
        </w:rPr>
        <w:t>ti</w:t>
      </w:r>
      <w:r w:rsidRPr="004A58C4">
        <w:rPr>
          <w:i/>
          <w:spacing w:val="6"/>
        </w:rPr>
        <w:t>n</w:t>
      </w:r>
      <w:r w:rsidRPr="004A58C4">
        <w:rPr>
          <w:i/>
        </w:rPr>
        <w:t>g</w:t>
      </w:r>
      <w:r w:rsidRPr="004A58C4">
        <w:rPr>
          <w:i/>
          <w:spacing w:val="1"/>
        </w:rPr>
        <w:t xml:space="preserve"> </w:t>
      </w:r>
      <w:r w:rsidRPr="004A58C4">
        <w:rPr>
          <w:i/>
          <w:spacing w:val="6"/>
        </w:rPr>
        <w:t>po</w:t>
      </w:r>
      <w:r w:rsidRPr="004A58C4">
        <w:rPr>
          <w:i/>
          <w:spacing w:val="4"/>
        </w:rPr>
        <w:t>s</w:t>
      </w:r>
      <w:r w:rsidRPr="004A58C4">
        <w:rPr>
          <w:i/>
        </w:rPr>
        <w:t xml:space="preserve">t </w:t>
      </w:r>
      <w:r w:rsidRPr="004A58C4">
        <w:rPr>
          <w:i/>
          <w:spacing w:val="5"/>
        </w:rPr>
        <w:t>A</w:t>
      </w:r>
      <w:r w:rsidRPr="004A58C4">
        <w:rPr>
          <w:i/>
          <w:spacing w:val="6"/>
        </w:rPr>
        <w:t>d</w:t>
      </w:r>
      <w:r w:rsidRPr="004A58C4">
        <w:rPr>
          <w:i/>
          <w:spacing w:val="5"/>
        </w:rPr>
        <w:t>m</w:t>
      </w:r>
      <w:r w:rsidRPr="004A58C4">
        <w:rPr>
          <w:i/>
          <w:spacing w:val="4"/>
        </w:rPr>
        <w:t>i</w:t>
      </w:r>
      <w:r w:rsidRPr="004A58C4">
        <w:rPr>
          <w:i/>
          <w:spacing w:val="6"/>
        </w:rPr>
        <w:t>n</w:t>
      </w:r>
      <w:r w:rsidRPr="004A58C4">
        <w:rPr>
          <w:i/>
          <w:spacing w:val="4"/>
        </w:rPr>
        <w:t>is</w:t>
      </w:r>
      <w:r w:rsidRPr="004A58C4">
        <w:rPr>
          <w:i/>
          <w:spacing w:val="7"/>
        </w:rPr>
        <w:t>t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ti</w:t>
      </w:r>
      <w:r w:rsidRPr="004A58C4">
        <w:rPr>
          <w:i/>
          <w:spacing w:val="5"/>
        </w:rPr>
        <w:t>v</w:t>
      </w:r>
      <w:r w:rsidRPr="004A58C4">
        <w:rPr>
          <w:i/>
        </w:rPr>
        <w:t>e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4"/>
        </w:rPr>
        <w:t>t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s</w:t>
      </w:r>
      <w:r w:rsidRPr="004A58C4">
        <w:rPr>
          <w:i/>
          <w:spacing w:val="7"/>
        </w:rPr>
        <w:t>k</w:t>
      </w:r>
      <w:r w:rsidRPr="004A58C4">
        <w:rPr>
          <w:i/>
        </w:rPr>
        <w:t xml:space="preserve">s </w:t>
      </w:r>
      <w:r w:rsidRPr="004A58C4">
        <w:rPr>
          <w:i/>
          <w:spacing w:val="5"/>
        </w:rPr>
        <w:t>O</w:t>
      </w:r>
      <w:r w:rsidRPr="004A58C4">
        <w:rPr>
          <w:i/>
          <w:spacing w:val="4"/>
        </w:rPr>
        <w:t>ffi</w:t>
      </w:r>
      <w:r w:rsidRPr="004A58C4">
        <w:rPr>
          <w:i/>
          <w:spacing w:val="5"/>
        </w:rPr>
        <w:t>c</w:t>
      </w:r>
      <w:r w:rsidRPr="004A58C4">
        <w:rPr>
          <w:i/>
        </w:rPr>
        <w:t>e</w:t>
      </w:r>
      <w:r w:rsidRPr="004A58C4">
        <w:rPr>
          <w:i/>
          <w:spacing w:val="7"/>
        </w:rPr>
        <w:t xml:space="preserve"> </w:t>
      </w:r>
      <w:r w:rsidRPr="004A58C4">
        <w:rPr>
          <w:i/>
          <w:spacing w:val="4"/>
        </w:rPr>
        <w:t>s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f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t</w:t>
      </w:r>
      <w:r w:rsidRPr="004A58C4">
        <w:rPr>
          <w:i/>
        </w:rPr>
        <w:t>y</w:t>
      </w:r>
      <w:r w:rsidRPr="004A58C4">
        <w:rPr>
          <w:i/>
          <w:spacing w:val="5"/>
        </w:rPr>
        <w:t xml:space="preserve"> </w:t>
      </w:r>
      <w:r w:rsidRPr="004A58C4">
        <w:rPr>
          <w:i/>
          <w:spacing w:val="6"/>
        </w:rPr>
        <w:t>p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o</w:t>
      </w:r>
      <w:r w:rsidRPr="004A58C4">
        <w:rPr>
          <w:i/>
          <w:spacing w:val="5"/>
        </w:rPr>
        <w:t>ce</w:t>
      </w:r>
      <w:r w:rsidRPr="004A58C4">
        <w:rPr>
          <w:i/>
          <w:spacing w:val="6"/>
        </w:rPr>
        <w:t>du</w:t>
      </w:r>
      <w:r w:rsidRPr="004A58C4">
        <w:rPr>
          <w:i/>
          <w:spacing w:val="4"/>
        </w:rPr>
        <w:t>r</w:t>
      </w:r>
      <w:r w:rsidRPr="004A58C4">
        <w:rPr>
          <w:i/>
          <w:spacing w:val="7"/>
        </w:rPr>
        <w:t>e</w:t>
      </w:r>
      <w:r w:rsidRPr="004A58C4">
        <w:rPr>
          <w:i/>
        </w:rPr>
        <w:t xml:space="preserve">s </w:t>
      </w:r>
      <w:r w:rsidRPr="004A58C4">
        <w:rPr>
          <w:i/>
          <w:spacing w:val="4"/>
        </w:rPr>
        <w:t>C</w:t>
      </w:r>
      <w:r w:rsidRPr="004A58C4">
        <w:rPr>
          <w:i/>
          <w:spacing w:val="6"/>
        </w:rPr>
        <w:t>u</w:t>
      </w:r>
      <w:r w:rsidRPr="004A58C4">
        <w:rPr>
          <w:i/>
          <w:spacing w:val="4"/>
        </w:rPr>
        <w:t>st</w:t>
      </w:r>
      <w:r w:rsidRPr="004A58C4">
        <w:rPr>
          <w:i/>
          <w:spacing w:val="6"/>
        </w:rPr>
        <w:t>o</w:t>
      </w:r>
      <w:r w:rsidRPr="004A58C4">
        <w:rPr>
          <w:i/>
          <w:spacing w:val="5"/>
        </w:rPr>
        <w:t>m</w:t>
      </w:r>
      <w:r w:rsidRPr="004A58C4">
        <w:rPr>
          <w:i/>
          <w:spacing w:val="7"/>
        </w:rPr>
        <w:t>e</w:t>
      </w:r>
      <w:r w:rsidRPr="004A58C4">
        <w:rPr>
          <w:i/>
        </w:rPr>
        <w:t>r</w:t>
      </w:r>
      <w:r w:rsidRPr="004A58C4">
        <w:rPr>
          <w:i/>
          <w:spacing w:val="1"/>
        </w:rPr>
        <w:t xml:space="preserve"> </w:t>
      </w:r>
      <w:r w:rsidRPr="004A58C4">
        <w:rPr>
          <w:i/>
          <w:spacing w:val="4"/>
        </w:rPr>
        <w:t>s</w:t>
      </w:r>
      <w:r w:rsidRPr="004A58C4">
        <w:rPr>
          <w:i/>
          <w:spacing w:val="7"/>
        </w:rPr>
        <w:t>e</w:t>
      </w:r>
      <w:r w:rsidRPr="004A58C4">
        <w:rPr>
          <w:i/>
          <w:spacing w:val="4"/>
        </w:rPr>
        <w:t>r</w:t>
      </w:r>
      <w:r w:rsidRPr="004A58C4">
        <w:rPr>
          <w:i/>
          <w:spacing w:val="5"/>
        </w:rPr>
        <w:t>v</w:t>
      </w:r>
      <w:r w:rsidRPr="004A58C4">
        <w:rPr>
          <w:i/>
          <w:spacing w:val="4"/>
        </w:rPr>
        <w:t>i</w:t>
      </w:r>
      <w:r w:rsidRPr="004A58C4">
        <w:rPr>
          <w:i/>
          <w:spacing w:val="5"/>
        </w:rPr>
        <w:t>c</w:t>
      </w:r>
      <w:r w:rsidRPr="004A58C4">
        <w:rPr>
          <w:i/>
        </w:rPr>
        <w:t>e</w:t>
      </w:r>
    </w:p>
    <w:p w14:paraId="6CBB9730" w14:textId="77777777" w:rsidR="00010333" w:rsidRPr="004A58C4" w:rsidRDefault="004A58C4">
      <w:pPr>
        <w:spacing w:before="12" w:line="220" w:lineRule="exact"/>
        <w:ind w:left="104"/>
      </w:pPr>
      <w:r w:rsidRPr="004A58C4">
        <w:rPr>
          <w:i/>
          <w:spacing w:val="6"/>
          <w:position w:val="-1"/>
        </w:rPr>
        <w:t>S</w:t>
      </w:r>
      <w:r w:rsidRPr="004A58C4">
        <w:rPr>
          <w:i/>
          <w:spacing w:val="5"/>
          <w:position w:val="-1"/>
        </w:rPr>
        <w:t>ec</w:t>
      </w:r>
      <w:r w:rsidRPr="004A58C4">
        <w:rPr>
          <w:i/>
          <w:spacing w:val="4"/>
          <w:position w:val="-1"/>
        </w:rPr>
        <w:t>r</w:t>
      </w:r>
      <w:r w:rsidRPr="004A58C4">
        <w:rPr>
          <w:i/>
          <w:spacing w:val="5"/>
          <w:position w:val="-1"/>
        </w:rPr>
        <w:t>e</w:t>
      </w:r>
      <w:r w:rsidRPr="004A58C4">
        <w:rPr>
          <w:i/>
          <w:spacing w:val="4"/>
          <w:position w:val="-1"/>
        </w:rPr>
        <w:t>t</w:t>
      </w:r>
      <w:r w:rsidRPr="004A58C4">
        <w:rPr>
          <w:i/>
          <w:spacing w:val="6"/>
          <w:position w:val="-1"/>
        </w:rPr>
        <w:t>a</w:t>
      </w:r>
      <w:r w:rsidRPr="004A58C4">
        <w:rPr>
          <w:i/>
          <w:spacing w:val="4"/>
          <w:position w:val="-1"/>
        </w:rPr>
        <w:t>ri</w:t>
      </w:r>
      <w:r w:rsidRPr="004A58C4">
        <w:rPr>
          <w:i/>
          <w:spacing w:val="6"/>
          <w:position w:val="-1"/>
        </w:rPr>
        <w:t>a</w:t>
      </w:r>
      <w:r w:rsidRPr="004A58C4">
        <w:rPr>
          <w:i/>
          <w:position w:val="-1"/>
        </w:rPr>
        <w:t xml:space="preserve">l </w:t>
      </w:r>
      <w:r w:rsidRPr="004A58C4">
        <w:rPr>
          <w:i/>
          <w:spacing w:val="6"/>
          <w:position w:val="-1"/>
        </w:rPr>
        <w:t>du</w:t>
      </w:r>
      <w:r w:rsidRPr="004A58C4">
        <w:rPr>
          <w:i/>
          <w:spacing w:val="4"/>
          <w:position w:val="-1"/>
        </w:rPr>
        <w:t>ti</w:t>
      </w:r>
      <w:r w:rsidRPr="004A58C4">
        <w:rPr>
          <w:i/>
          <w:spacing w:val="7"/>
          <w:position w:val="-1"/>
        </w:rPr>
        <w:t>e</w:t>
      </w:r>
      <w:r w:rsidRPr="004A58C4">
        <w:rPr>
          <w:i/>
          <w:position w:val="-1"/>
        </w:rPr>
        <w:t>s</w:t>
      </w:r>
    </w:p>
    <w:p w14:paraId="73A3FDBA" w14:textId="77777777" w:rsidR="00010333" w:rsidRPr="004A58C4" w:rsidRDefault="004A58C4">
      <w:pPr>
        <w:spacing w:before="33"/>
      </w:pPr>
      <w:r w:rsidRPr="004A58C4">
        <w:br w:type="column"/>
      </w:r>
      <w:r w:rsidRPr="004A58C4">
        <w:rPr>
          <w:spacing w:val="11"/>
        </w:rPr>
        <w:t>C</w:t>
      </w:r>
      <w:r w:rsidRPr="004A58C4">
        <w:rPr>
          <w:spacing w:val="10"/>
        </w:rPr>
        <w:t>A</w:t>
      </w:r>
      <w:r w:rsidRPr="004A58C4">
        <w:rPr>
          <w:spacing w:val="11"/>
        </w:rPr>
        <w:t>R</w:t>
      </w:r>
      <w:r w:rsidRPr="004A58C4">
        <w:rPr>
          <w:spacing w:val="13"/>
        </w:rPr>
        <w:t>EE</w:t>
      </w:r>
      <w:r w:rsidRPr="004A58C4">
        <w:t>R</w:t>
      </w:r>
      <w:r w:rsidRPr="004A58C4">
        <w:rPr>
          <w:spacing w:val="16"/>
        </w:rPr>
        <w:t xml:space="preserve"> </w:t>
      </w:r>
      <w:r w:rsidRPr="004A58C4">
        <w:rPr>
          <w:spacing w:val="12"/>
        </w:rPr>
        <w:t>O</w:t>
      </w:r>
      <w:r w:rsidRPr="004A58C4">
        <w:rPr>
          <w:spacing w:val="11"/>
        </w:rPr>
        <w:t>BJ</w:t>
      </w:r>
      <w:r w:rsidRPr="004A58C4">
        <w:rPr>
          <w:spacing w:val="13"/>
        </w:rPr>
        <w:t>E</w:t>
      </w:r>
      <w:r w:rsidRPr="004A58C4">
        <w:rPr>
          <w:spacing w:val="9"/>
        </w:rPr>
        <w:t>C</w:t>
      </w:r>
      <w:r w:rsidRPr="004A58C4">
        <w:rPr>
          <w:spacing w:val="13"/>
        </w:rPr>
        <w:t>TI</w:t>
      </w:r>
      <w:r w:rsidRPr="004A58C4">
        <w:rPr>
          <w:spacing w:val="10"/>
        </w:rPr>
        <w:t>V</w:t>
      </w:r>
      <w:r w:rsidRPr="004A58C4">
        <w:t>E</w:t>
      </w:r>
    </w:p>
    <w:p w14:paraId="7549BAFC" w14:textId="77777777" w:rsidR="00010333" w:rsidRPr="004A58C4" w:rsidRDefault="00010333">
      <w:pPr>
        <w:spacing w:before="8" w:line="100" w:lineRule="exact"/>
        <w:rPr>
          <w:sz w:val="10"/>
          <w:szCs w:val="10"/>
        </w:rPr>
      </w:pPr>
    </w:p>
    <w:p w14:paraId="28973D79" w14:textId="77777777" w:rsidR="00010333" w:rsidRPr="004A58C4" w:rsidRDefault="00010333">
      <w:pPr>
        <w:spacing w:line="200" w:lineRule="exact"/>
      </w:pPr>
    </w:p>
    <w:p w14:paraId="4D1E2266" w14:textId="77777777" w:rsidR="00010333" w:rsidRPr="004A58C4" w:rsidRDefault="004A58C4">
      <w:pPr>
        <w:ind w:right="436"/>
      </w:pPr>
      <w:r w:rsidRPr="004A58C4">
        <w:t>A</w:t>
      </w:r>
      <w:r w:rsidRPr="004A58C4">
        <w:rPr>
          <w:spacing w:val="9"/>
        </w:rPr>
        <w:t xml:space="preserve"> </w:t>
      </w:r>
      <w:r w:rsidRPr="004A58C4">
        <w:t>w</w:t>
      </w:r>
      <w:r w:rsidRPr="004A58C4">
        <w:rPr>
          <w:spacing w:val="5"/>
        </w:rPr>
        <w:t>e</w:t>
      </w:r>
      <w:r w:rsidRPr="004A58C4">
        <w:rPr>
          <w:spacing w:val="4"/>
        </w:rPr>
        <w:t>l</w:t>
      </w:r>
      <w:r w:rsidRPr="004A58C4">
        <w:t>l</w:t>
      </w:r>
      <w:r w:rsidRPr="004A58C4">
        <w:rPr>
          <w:spacing w:val="6"/>
        </w:rPr>
        <w:t xml:space="preserve"> p</w:t>
      </w:r>
      <w:r w:rsidRPr="004A58C4">
        <w:rPr>
          <w:spacing w:val="3"/>
        </w:rPr>
        <w:t>r</w:t>
      </w:r>
      <w:r w:rsidRPr="004A58C4">
        <w:rPr>
          <w:spacing w:val="5"/>
        </w:rPr>
        <w:t>e</w:t>
      </w:r>
      <w:r w:rsidRPr="004A58C4">
        <w:rPr>
          <w:spacing w:val="4"/>
        </w:rPr>
        <w:t>s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</w:t>
      </w:r>
      <w:r w:rsidRPr="004A58C4">
        <w:rPr>
          <w:spacing w:val="3"/>
        </w:rPr>
        <w:t>e</w:t>
      </w:r>
      <w:r w:rsidRPr="004A58C4">
        <w:rPr>
          <w:spacing w:val="6"/>
        </w:rPr>
        <w:t>d</w:t>
      </w:r>
      <w:r w:rsidRPr="004A58C4">
        <w:t xml:space="preserve">, </w:t>
      </w:r>
      <w:r w:rsidRPr="004A58C4">
        <w:rPr>
          <w:spacing w:val="3"/>
        </w:rPr>
        <w:t>a</w:t>
      </w:r>
      <w:r w:rsidRPr="004A58C4">
        <w:rPr>
          <w:spacing w:val="5"/>
        </w:rPr>
        <w:t>r</w:t>
      </w:r>
      <w:r w:rsidRPr="004A58C4">
        <w:rPr>
          <w:spacing w:val="4"/>
        </w:rPr>
        <w:t>ti</w:t>
      </w:r>
      <w:r w:rsidRPr="004A58C4">
        <w:rPr>
          <w:spacing w:val="5"/>
        </w:rPr>
        <w:t>c</w:t>
      </w:r>
      <w:r w:rsidRPr="004A58C4">
        <w:rPr>
          <w:spacing w:val="3"/>
        </w:rPr>
        <w:t>u</w:t>
      </w:r>
      <w:r w:rsidRPr="004A58C4">
        <w:rPr>
          <w:spacing w:val="4"/>
        </w:rPr>
        <w:t>l</w:t>
      </w:r>
      <w:r w:rsidRPr="004A58C4">
        <w:rPr>
          <w:spacing w:val="3"/>
        </w:rPr>
        <w:t>a</w:t>
      </w:r>
      <w:r w:rsidRPr="004A58C4">
        <w:rPr>
          <w:spacing w:val="4"/>
        </w:rPr>
        <w:t>t</w:t>
      </w:r>
      <w:r w:rsidRPr="004A58C4">
        <w:t>e</w:t>
      </w:r>
      <w:r w:rsidRPr="004A58C4">
        <w:rPr>
          <w:spacing w:val="-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2"/>
        </w:rPr>
        <w:t>s</w:t>
      </w:r>
      <w:r w:rsidRPr="004A58C4">
        <w:rPr>
          <w:spacing w:val="6"/>
        </w:rPr>
        <w:t>o</w:t>
      </w:r>
      <w:r w:rsidRPr="004A58C4">
        <w:rPr>
          <w:spacing w:val="5"/>
        </w:rPr>
        <w:t>c</w:t>
      </w:r>
      <w:r w:rsidRPr="004A58C4">
        <w:rPr>
          <w:spacing w:val="2"/>
        </w:rPr>
        <w:t>i</w:t>
      </w:r>
      <w:r w:rsidRPr="004A58C4">
        <w:rPr>
          <w:spacing w:val="5"/>
        </w:rPr>
        <w:t>a</w:t>
      </w:r>
      <w:r w:rsidRPr="004A58C4">
        <w:rPr>
          <w:spacing w:val="6"/>
        </w:rPr>
        <w:t>b</w:t>
      </w:r>
      <w:r w:rsidRPr="004A58C4">
        <w:rPr>
          <w:spacing w:val="2"/>
        </w:rPr>
        <w:t>l</w:t>
      </w:r>
      <w:r w:rsidRPr="004A58C4">
        <w:t>e</w:t>
      </w:r>
      <w:r w:rsidRPr="004A58C4">
        <w:rPr>
          <w:spacing w:val="3"/>
        </w:rPr>
        <w:t xml:space="preserve"> </w:t>
      </w:r>
      <w:r w:rsidRPr="004A58C4">
        <w:rPr>
          <w:spacing w:val="1"/>
        </w:rPr>
        <w:t>y</w:t>
      </w:r>
      <w:r w:rsidRPr="004A58C4">
        <w:rPr>
          <w:spacing w:val="6"/>
        </w:rPr>
        <w:t>o</w:t>
      </w:r>
      <w:r w:rsidRPr="004A58C4">
        <w:rPr>
          <w:spacing w:val="3"/>
        </w:rPr>
        <w:t>un</w:t>
      </w:r>
      <w:r w:rsidRPr="004A58C4">
        <w:t>g</w:t>
      </w:r>
      <w:r w:rsidRPr="004A58C4">
        <w:rPr>
          <w:spacing w:val="3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e</w:t>
      </w:r>
      <w:r w:rsidRPr="004A58C4">
        <w:rPr>
          <w:spacing w:val="5"/>
        </w:rPr>
        <w:t>r</w:t>
      </w:r>
      <w:r w:rsidRPr="004A58C4">
        <w:rPr>
          <w:spacing w:val="4"/>
        </w:rPr>
        <w:t>s</w:t>
      </w:r>
      <w:r w:rsidRPr="004A58C4">
        <w:rPr>
          <w:spacing w:val="6"/>
        </w:rPr>
        <w:t>o</w:t>
      </w:r>
      <w:r w:rsidRPr="004A58C4">
        <w:t>n</w:t>
      </w:r>
      <w:r w:rsidRPr="004A58C4">
        <w:rPr>
          <w:spacing w:val="3"/>
        </w:rPr>
        <w:t xml:space="preserve"> </w:t>
      </w:r>
      <w:r w:rsidRPr="004A58C4">
        <w:t>w</w:t>
      </w:r>
      <w:r w:rsidRPr="004A58C4">
        <w:rPr>
          <w:spacing w:val="4"/>
        </w:rPr>
        <w:t>h</w:t>
      </w:r>
      <w:r w:rsidRPr="004A58C4">
        <w:t>o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3"/>
        </w:rPr>
        <w:t>u</w:t>
      </w:r>
      <w:r w:rsidRPr="004A58C4">
        <w:rPr>
          <w:spacing w:val="4"/>
        </w:rPr>
        <w:t>i</w:t>
      </w:r>
      <w:r w:rsidRPr="004A58C4">
        <w:rPr>
          <w:spacing w:val="2"/>
        </w:rPr>
        <w:t>t</w:t>
      </w:r>
      <w:r w:rsidRPr="004A58C4">
        <w:rPr>
          <w:spacing w:val="5"/>
        </w:rPr>
        <w:t>e</w:t>
      </w:r>
      <w:r w:rsidRPr="004A58C4">
        <w:t>d</w:t>
      </w:r>
      <w:r w:rsidRPr="004A58C4">
        <w:rPr>
          <w:spacing w:val="3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6"/>
        </w:rPr>
        <w:t xml:space="preserve"> b</w:t>
      </w:r>
      <w:r w:rsidRPr="004A58C4">
        <w:rPr>
          <w:spacing w:val="5"/>
        </w:rPr>
        <w:t>e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 xml:space="preserve">g </w:t>
      </w:r>
      <w:r w:rsidRPr="004A58C4">
        <w:rPr>
          <w:spacing w:val="4"/>
        </w:rPr>
        <w:t>i</w:t>
      </w:r>
      <w:r w:rsidRPr="004A58C4">
        <w:t>n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y</w:t>
      </w:r>
      <w:r w:rsidRPr="004A58C4">
        <w:rPr>
          <w:spacing w:val="3"/>
        </w:rPr>
        <w:t xml:space="preserve"> f</w:t>
      </w:r>
      <w:r w:rsidRPr="004A58C4">
        <w:rPr>
          <w:spacing w:val="5"/>
        </w:rPr>
        <w:t>r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t>t</w:t>
      </w:r>
      <w:r w:rsidRPr="004A58C4">
        <w:rPr>
          <w:spacing w:val="5"/>
        </w:rPr>
        <w:t xml:space="preserve"> </w:t>
      </w:r>
      <w:r w:rsidRPr="004A58C4">
        <w:rPr>
          <w:spacing w:val="4"/>
        </w:rPr>
        <w:t>li</w:t>
      </w:r>
      <w:r w:rsidRPr="004A58C4">
        <w:rPr>
          <w:spacing w:val="3"/>
        </w:rPr>
        <w:t>n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r</w:t>
      </w:r>
      <w:r w:rsidRPr="004A58C4">
        <w:rPr>
          <w:spacing w:val="6"/>
        </w:rPr>
        <w:t>o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10"/>
        </w:rPr>
        <w:t xml:space="preserve"> </w:t>
      </w:r>
      <w:r w:rsidRPr="004A58C4">
        <w:t>w</w:t>
      </w:r>
      <w:r w:rsidRPr="004A58C4">
        <w:rPr>
          <w:spacing w:val="4"/>
        </w:rPr>
        <w:t>h</w:t>
      </w:r>
      <w:r w:rsidRPr="004A58C4">
        <w:rPr>
          <w:spacing w:val="5"/>
        </w:rPr>
        <w:t>er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rPr>
          <w:spacing w:val="3"/>
        </w:rPr>
        <w:t>h</w:t>
      </w:r>
      <w:r w:rsidRPr="004A58C4">
        <w:rPr>
          <w:spacing w:val="5"/>
        </w:rPr>
        <w:t>a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6"/>
        </w:rPr>
        <w:t xml:space="preserve"> </w:t>
      </w:r>
      <w:r w:rsidRPr="004A58C4">
        <w:rPr>
          <w:spacing w:val="3"/>
        </w:rPr>
        <w:t>b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rPr>
          <w:spacing w:val="5"/>
        </w:rPr>
        <w:t>a</w:t>
      </w:r>
      <w:r w:rsidRPr="004A58C4">
        <w:t>n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1"/>
        </w:rPr>
        <w:t>m</w:t>
      </w:r>
      <w:r w:rsidRPr="004A58C4">
        <w:rPr>
          <w:spacing w:val="6"/>
        </w:rPr>
        <w:t>b</w:t>
      </w:r>
      <w:r w:rsidRPr="004A58C4">
        <w:rPr>
          <w:spacing w:val="5"/>
        </w:rPr>
        <w:t>a</w:t>
      </w:r>
      <w:r w:rsidRPr="004A58C4">
        <w:rPr>
          <w:spacing w:val="4"/>
        </w:rPr>
        <w:t>ss</w:t>
      </w:r>
      <w:r w:rsidRPr="004A58C4">
        <w:rPr>
          <w:spacing w:val="5"/>
        </w:rPr>
        <w:t>a</w:t>
      </w:r>
      <w:r w:rsidRPr="004A58C4">
        <w:rPr>
          <w:spacing w:val="3"/>
        </w:rPr>
        <w:t>do</w:t>
      </w:r>
      <w:r w:rsidRPr="004A58C4">
        <w:t>r</w:t>
      </w:r>
      <w:r w:rsidRPr="004A58C4">
        <w:rPr>
          <w:spacing w:val="1"/>
        </w:rPr>
        <w:t xml:space="preserve"> </w:t>
      </w:r>
      <w:r w:rsidRPr="004A58C4">
        <w:rPr>
          <w:spacing w:val="3"/>
        </w:rPr>
        <w:t>fo</w:t>
      </w:r>
      <w:r w:rsidRPr="004A58C4">
        <w:t>r</w:t>
      </w:r>
      <w:r w:rsidRPr="004A58C4">
        <w:rPr>
          <w:spacing w:val="8"/>
        </w:rPr>
        <w:t xml:space="preserve"> 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3"/>
        </w:rPr>
        <w:t>c</w:t>
      </w:r>
      <w:r w:rsidRPr="004A58C4">
        <w:rPr>
          <w:spacing w:val="6"/>
        </w:rPr>
        <w:t>o</w:t>
      </w:r>
      <w:r w:rsidRPr="004A58C4">
        <w:rPr>
          <w:spacing w:val="1"/>
        </w:rPr>
        <w:t>m</w:t>
      </w:r>
      <w:r w:rsidRPr="004A58C4">
        <w:rPr>
          <w:spacing w:val="6"/>
        </w:rPr>
        <w:t>p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1"/>
        </w:rPr>
        <w:t>y</w:t>
      </w:r>
      <w:r w:rsidRPr="004A58C4">
        <w:t>.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1"/>
        </w:rPr>
        <w:t>m</w:t>
      </w:r>
      <w:r w:rsidRPr="004A58C4">
        <w:rPr>
          <w:spacing w:val="5"/>
        </w:rPr>
        <w:t>r</w:t>
      </w:r>
      <w:r w:rsidRPr="004A58C4">
        <w:rPr>
          <w:spacing w:val="4"/>
        </w:rPr>
        <w:t>i</w:t>
      </w:r>
      <w:r w:rsidRPr="004A58C4">
        <w:t xml:space="preserve">k </w:t>
      </w:r>
      <w:r w:rsidRPr="004A58C4">
        <w:rPr>
          <w:spacing w:val="3"/>
        </w:rPr>
        <w:t>fu</w:t>
      </w:r>
      <w:r w:rsidRPr="004A58C4">
        <w:rPr>
          <w:spacing w:val="4"/>
        </w:rPr>
        <w:t>l</w:t>
      </w:r>
      <w:r w:rsidRPr="004A58C4">
        <w:rPr>
          <w:spacing w:val="7"/>
        </w:rPr>
        <w:t>l</w:t>
      </w:r>
      <w:r w:rsidRPr="004A58C4">
        <w:t>y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un</w:t>
      </w:r>
      <w:r w:rsidRPr="004A58C4">
        <w:rPr>
          <w:spacing w:val="6"/>
        </w:rPr>
        <w:t>d</w:t>
      </w:r>
      <w:r w:rsidRPr="004A58C4">
        <w:rPr>
          <w:spacing w:val="5"/>
        </w:rPr>
        <w:t>er</w:t>
      </w:r>
      <w:r w:rsidRPr="004A58C4">
        <w:rPr>
          <w:spacing w:val="4"/>
        </w:rPr>
        <w:t>st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6"/>
        </w:rPr>
        <w:t>d</w:t>
      </w:r>
      <w:r w:rsidRPr="004A58C4">
        <w:t>s</w:t>
      </w:r>
      <w:r w:rsidRPr="004A58C4">
        <w:rPr>
          <w:spacing w:val="-3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h</w:t>
      </w:r>
      <w:r w:rsidRPr="004A58C4">
        <w:rPr>
          <w:spacing w:val="5"/>
        </w:rPr>
        <w:t>a</w:t>
      </w:r>
      <w:r w:rsidRPr="004A58C4">
        <w:t>t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a</w:t>
      </w:r>
      <w:r w:rsidRPr="004A58C4">
        <w:t>s</w:t>
      </w:r>
      <w:r w:rsidRPr="004A58C4">
        <w:rPr>
          <w:spacing w:val="5"/>
        </w:rPr>
        <w:t xml:space="preserve"> 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5"/>
        </w:rPr>
        <w:t>r</w:t>
      </w:r>
      <w:r w:rsidRPr="004A58C4">
        <w:rPr>
          <w:spacing w:val="3"/>
        </w:rPr>
        <w:t>e</w:t>
      </w:r>
      <w:r w:rsidRPr="004A58C4">
        <w:rPr>
          <w:spacing w:val="5"/>
        </w:rPr>
        <w:t>ce</w:t>
      </w:r>
      <w:r w:rsidRPr="004A58C4">
        <w:rPr>
          <w:spacing w:val="3"/>
        </w:rPr>
        <w:t>p</w:t>
      </w:r>
      <w:r w:rsidRPr="004A58C4">
        <w:rPr>
          <w:spacing w:val="4"/>
        </w:rPr>
        <w:t>ti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rPr>
          <w:spacing w:val="4"/>
        </w:rPr>
        <w:t>is</w:t>
      </w:r>
      <w:r w:rsidRPr="004A58C4">
        <w:t>t</w:t>
      </w:r>
      <w:r w:rsidRPr="004A58C4">
        <w:rPr>
          <w:spacing w:val="-2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t>w</w:t>
      </w:r>
      <w:r w:rsidRPr="004A58C4">
        <w:rPr>
          <w:spacing w:val="5"/>
        </w:rPr>
        <w:t>i</w:t>
      </w:r>
      <w:r w:rsidRPr="004A58C4">
        <w:rPr>
          <w:spacing w:val="4"/>
        </w:rPr>
        <w:t>l</w:t>
      </w:r>
      <w:r w:rsidRPr="004A58C4">
        <w:t>l</w:t>
      </w:r>
      <w:r w:rsidRPr="004A58C4">
        <w:rPr>
          <w:spacing w:val="6"/>
        </w:rPr>
        <w:t xml:space="preserve"> b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e</w:t>
      </w:r>
      <w:r w:rsidRPr="004A58C4">
        <w:rPr>
          <w:spacing w:val="1"/>
        </w:rPr>
        <w:t>y</w:t>
      </w:r>
      <w:r w:rsidRPr="004A58C4">
        <w:rPr>
          <w:spacing w:val="5"/>
        </w:rPr>
        <w:t>e</w:t>
      </w:r>
      <w:r w:rsidRPr="004A58C4">
        <w:t>s</w:t>
      </w:r>
      <w:r w:rsidRPr="004A58C4">
        <w:rPr>
          <w:spacing w:val="5"/>
        </w:rPr>
        <w:t xml:space="preserve"> 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5"/>
        </w:rPr>
        <w:t xml:space="preserve"> e</w:t>
      </w:r>
      <w:r w:rsidRPr="004A58C4">
        <w:rPr>
          <w:spacing w:val="3"/>
        </w:rPr>
        <w:t>a</w:t>
      </w:r>
      <w:r w:rsidRPr="004A58C4">
        <w:rPr>
          <w:spacing w:val="5"/>
        </w:rPr>
        <w:t>r</w:t>
      </w:r>
      <w:r w:rsidRPr="004A58C4">
        <w:t>s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o</w:t>
      </w:r>
      <w:r w:rsidRPr="004A58C4">
        <w:t>f</w:t>
      </w:r>
      <w:r w:rsidRPr="004A58C4">
        <w:rPr>
          <w:spacing w:val="6"/>
        </w:rPr>
        <w:t xml:space="preserve"> </w:t>
      </w:r>
      <w:r w:rsidRPr="004A58C4">
        <w:t xml:space="preserve">a </w:t>
      </w:r>
      <w:r w:rsidRPr="004A58C4">
        <w:rPr>
          <w:spacing w:val="6"/>
        </w:rPr>
        <w:t>b</w:t>
      </w:r>
      <w:r w:rsidRPr="004A58C4">
        <w:rPr>
          <w:spacing w:val="3"/>
        </w:rPr>
        <w:t>u</w:t>
      </w:r>
      <w:r w:rsidRPr="004A58C4">
        <w:rPr>
          <w:spacing w:val="4"/>
        </w:rPr>
        <w:t>si</w:t>
      </w:r>
      <w:r w:rsidRPr="004A58C4">
        <w:rPr>
          <w:spacing w:val="3"/>
        </w:rPr>
        <w:t>n</w:t>
      </w:r>
      <w:r w:rsidRPr="004A58C4">
        <w:rPr>
          <w:spacing w:val="5"/>
        </w:rPr>
        <w:t>e</w:t>
      </w:r>
      <w:r w:rsidRPr="004A58C4">
        <w:rPr>
          <w:spacing w:val="4"/>
        </w:rPr>
        <w:t>ss</w:t>
      </w:r>
      <w:r w:rsidRPr="004A58C4">
        <w:t>,</w:t>
      </w:r>
      <w:r w:rsidRPr="004A58C4">
        <w:rPr>
          <w:spacing w:val="1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10"/>
        </w:rPr>
        <w:t xml:space="preserve"> </w:t>
      </w:r>
      <w:r w:rsidRPr="004A58C4">
        <w:rPr>
          <w:spacing w:val="3"/>
        </w:rPr>
        <w:t>h</w:t>
      </w:r>
      <w:r w:rsidRPr="004A58C4">
        <w:rPr>
          <w:spacing w:val="5"/>
        </w:rPr>
        <w:t>a</w:t>
      </w:r>
      <w:r w:rsidRPr="004A58C4">
        <w:t>s</w:t>
      </w:r>
      <w:r w:rsidRPr="004A58C4">
        <w:rPr>
          <w:spacing w:val="4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8"/>
        </w:rPr>
        <w:t xml:space="preserve"> </w:t>
      </w:r>
      <w:r w:rsidRPr="004A58C4">
        <w:rPr>
          <w:spacing w:val="6"/>
        </w:rPr>
        <w:t>b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6"/>
        </w:rPr>
        <w:t>b</w:t>
      </w:r>
      <w:r w:rsidRPr="004A58C4">
        <w:rPr>
          <w:spacing w:val="3"/>
        </w:rPr>
        <w:t>uf</w:t>
      </w:r>
      <w:r w:rsidRPr="004A58C4">
        <w:rPr>
          <w:spacing w:val="3"/>
        </w:rPr>
        <w:t>f</w:t>
      </w:r>
      <w:r w:rsidRPr="004A58C4">
        <w:rPr>
          <w:spacing w:val="5"/>
        </w:rPr>
        <w:t>e</w:t>
      </w:r>
      <w:r w:rsidRPr="004A58C4">
        <w:t>r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fo</w:t>
      </w:r>
      <w:r w:rsidRPr="004A58C4">
        <w:t>r</w:t>
      </w:r>
      <w:r w:rsidRPr="004A58C4">
        <w:rPr>
          <w:spacing w:val="6"/>
        </w:rPr>
        <w:t xml:space="preserve"> o</w:t>
      </w:r>
      <w:r w:rsidRPr="004A58C4">
        <w:rPr>
          <w:spacing w:val="4"/>
        </w:rPr>
        <w:t>t</w:t>
      </w:r>
      <w:r w:rsidRPr="004A58C4">
        <w:rPr>
          <w:spacing w:val="3"/>
        </w:rPr>
        <w:t>he</w:t>
      </w:r>
      <w:r w:rsidRPr="004A58C4">
        <w:t>r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eo</w:t>
      </w:r>
      <w:r w:rsidRPr="004A58C4">
        <w:rPr>
          <w:spacing w:val="6"/>
        </w:rPr>
        <w:t>p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3"/>
        </w:rPr>
        <w:t xml:space="preserve"> </w:t>
      </w:r>
      <w:r w:rsidRPr="004A58C4">
        <w:rPr>
          <w:spacing w:val="4"/>
        </w:rPr>
        <w:t>i</w:t>
      </w:r>
      <w:r w:rsidRPr="004A58C4">
        <w:t>n</w:t>
      </w:r>
      <w:r w:rsidRPr="004A58C4">
        <w:rPr>
          <w:spacing w:val="6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6"/>
        </w:rPr>
        <w:t xml:space="preserve"> o</w:t>
      </w:r>
      <w:r w:rsidRPr="004A58C4">
        <w:rPr>
          <w:spacing w:val="1"/>
        </w:rPr>
        <w:t>f</w:t>
      </w:r>
      <w:r w:rsidRPr="004A58C4">
        <w:rPr>
          <w:spacing w:val="3"/>
        </w:rPr>
        <w:t>f</w:t>
      </w:r>
      <w:r w:rsidRPr="004A58C4">
        <w:rPr>
          <w:spacing w:val="4"/>
        </w:rPr>
        <w:t>i</w:t>
      </w:r>
      <w:r w:rsidRPr="004A58C4">
        <w:rPr>
          <w:spacing w:val="5"/>
        </w:rPr>
        <w:t>ce</w:t>
      </w:r>
      <w:r w:rsidRPr="004A58C4">
        <w:t>.</w:t>
      </w:r>
      <w:r w:rsidRPr="004A58C4">
        <w:rPr>
          <w:spacing w:val="14"/>
        </w:rPr>
        <w:t xml:space="preserve"> </w:t>
      </w:r>
      <w:r w:rsidRPr="004A58C4">
        <w:rPr>
          <w:spacing w:val="5"/>
        </w:rPr>
        <w:t>H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3"/>
        </w:rPr>
        <w:t>k</w:t>
      </w:r>
      <w:r w:rsidRPr="004A58C4">
        <w:rPr>
          <w:spacing w:val="4"/>
        </w:rPr>
        <w:t>ill</w:t>
      </w:r>
      <w:r w:rsidRPr="004A58C4">
        <w:rPr>
          <w:spacing w:val="3"/>
        </w:rPr>
        <w:t>e</w:t>
      </w:r>
      <w:r w:rsidRPr="004A58C4">
        <w:t>d</w:t>
      </w:r>
      <w:r w:rsidRPr="004A58C4">
        <w:rPr>
          <w:spacing w:val="3"/>
        </w:rPr>
        <w:t xml:space="preserve"> </w:t>
      </w:r>
      <w:r w:rsidRPr="004A58C4">
        <w:rPr>
          <w:spacing w:val="4"/>
        </w:rPr>
        <w:t>i</w:t>
      </w:r>
      <w:r w:rsidRPr="004A58C4">
        <w:t xml:space="preserve">n </w:t>
      </w:r>
      <w:r w:rsidRPr="004A58C4">
        <w:rPr>
          <w:spacing w:val="5"/>
        </w:rPr>
        <w:t>a</w:t>
      </w:r>
      <w:r w:rsidRPr="004A58C4">
        <w:rPr>
          <w:spacing w:val="6"/>
        </w:rPr>
        <w:t>d</w:t>
      </w:r>
      <w:r w:rsidRPr="004A58C4">
        <w:rPr>
          <w:spacing w:val="1"/>
        </w:rPr>
        <w:t>m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rPr>
          <w:spacing w:val="4"/>
        </w:rPr>
        <w:t>ist</w:t>
      </w:r>
      <w:r w:rsidRPr="004A58C4">
        <w:rPr>
          <w:spacing w:val="5"/>
        </w:rPr>
        <w:t>ra</w:t>
      </w:r>
      <w:r w:rsidRPr="004A58C4">
        <w:rPr>
          <w:spacing w:val="4"/>
        </w:rPr>
        <w:t>ti</w:t>
      </w:r>
      <w:r w:rsidRPr="004A58C4">
        <w:rPr>
          <w:spacing w:val="3"/>
        </w:rPr>
        <w:t>v</w:t>
      </w:r>
      <w:r w:rsidRPr="004A58C4">
        <w:t>e</w:t>
      </w:r>
      <w:r w:rsidRPr="004A58C4">
        <w:rPr>
          <w:spacing w:val="-3"/>
        </w:rPr>
        <w:t xml:space="preserve"> </w:t>
      </w:r>
      <w:r w:rsidRPr="004A58C4">
        <w:rPr>
          <w:spacing w:val="6"/>
        </w:rPr>
        <w:t>d</w:t>
      </w:r>
      <w:r w:rsidRPr="004A58C4">
        <w:rPr>
          <w:spacing w:val="3"/>
        </w:rPr>
        <w:t>u</w:t>
      </w:r>
      <w:r w:rsidRPr="004A58C4">
        <w:rPr>
          <w:spacing w:val="4"/>
        </w:rPr>
        <w:t>ti</w:t>
      </w:r>
      <w:r w:rsidRPr="004A58C4">
        <w:rPr>
          <w:spacing w:val="5"/>
        </w:rPr>
        <w:t>e</w:t>
      </w:r>
      <w:r w:rsidRPr="004A58C4">
        <w:t>s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rPr>
          <w:spacing w:val="3"/>
        </w:rPr>
        <w:t>fu</w:t>
      </w:r>
      <w:r w:rsidRPr="004A58C4">
        <w:rPr>
          <w:spacing w:val="4"/>
        </w:rPr>
        <w:t>ll</w:t>
      </w:r>
      <w:r w:rsidRPr="004A58C4">
        <w:t>y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I</w:t>
      </w:r>
      <w:r w:rsidRPr="004A58C4">
        <w:t>T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li</w:t>
      </w:r>
      <w:r w:rsidRPr="004A58C4">
        <w:rPr>
          <w:spacing w:val="2"/>
        </w:rPr>
        <w:t>t</w:t>
      </w:r>
      <w:r w:rsidRPr="004A58C4">
        <w:rPr>
          <w:spacing w:val="5"/>
        </w:rPr>
        <w:t>er</w:t>
      </w:r>
      <w:r w:rsidRPr="004A58C4">
        <w:rPr>
          <w:spacing w:val="3"/>
        </w:rPr>
        <w:t>a</w:t>
      </w:r>
      <w:r w:rsidRPr="004A58C4">
        <w:rPr>
          <w:spacing w:val="14"/>
        </w:rPr>
        <w:t>t</w:t>
      </w:r>
      <w:r w:rsidRPr="004A58C4">
        <w:rPr>
          <w:spacing w:val="3"/>
        </w:rPr>
        <w:t>e</w:t>
      </w:r>
      <w:r w:rsidRPr="004A58C4">
        <w:t>,</w:t>
      </w:r>
      <w:r w:rsidRPr="004A58C4">
        <w:rPr>
          <w:spacing w:val="4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ca</w:t>
      </w:r>
      <w:r w:rsidRPr="004A58C4">
        <w:t>n</w:t>
      </w:r>
      <w:r w:rsidRPr="004A58C4">
        <w:rPr>
          <w:spacing w:val="3"/>
        </w:rPr>
        <w:t xml:space="preserve"> </w:t>
      </w:r>
      <w:r w:rsidRPr="004A58C4">
        <w:rPr>
          <w:spacing w:val="5"/>
        </w:rPr>
        <w:t>c</w:t>
      </w:r>
      <w:r w:rsidRPr="004A58C4">
        <w:rPr>
          <w:spacing w:val="3"/>
        </w:rPr>
        <w:t>r</w:t>
      </w:r>
      <w:r w:rsidRPr="004A58C4">
        <w:rPr>
          <w:spacing w:val="5"/>
        </w:rPr>
        <w:t>ea</w:t>
      </w:r>
      <w:r w:rsidRPr="004A58C4">
        <w:rPr>
          <w:spacing w:val="2"/>
        </w:rPr>
        <w:t>t</w:t>
      </w:r>
      <w:r w:rsidRPr="004A58C4">
        <w:t>e</w:t>
      </w:r>
      <w:r w:rsidRPr="004A58C4">
        <w:rPr>
          <w:spacing w:val="3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3"/>
        </w:rPr>
        <w:t>p</w:t>
      </w:r>
      <w:r w:rsidRPr="004A58C4">
        <w:rPr>
          <w:spacing w:val="5"/>
        </w:rPr>
        <w:t>re</w:t>
      </w:r>
      <w:r w:rsidRPr="004A58C4">
        <w:rPr>
          <w:spacing w:val="3"/>
        </w:rPr>
        <w:t>a</w:t>
      </w:r>
      <w:r w:rsidRPr="004A58C4">
        <w:rPr>
          <w:spacing w:val="6"/>
        </w:rPr>
        <w:t>d</w:t>
      </w:r>
      <w:r w:rsidRPr="004A58C4">
        <w:rPr>
          <w:spacing w:val="4"/>
        </w:rPr>
        <w:t>s</w:t>
      </w:r>
      <w:r w:rsidRPr="004A58C4">
        <w:rPr>
          <w:spacing w:val="3"/>
        </w:rPr>
        <w:t>h</w:t>
      </w:r>
      <w:r w:rsidRPr="004A58C4">
        <w:rPr>
          <w:spacing w:val="5"/>
        </w:rPr>
        <w:t>ee</w:t>
      </w:r>
      <w:r w:rsidRPr="004A58C4">
        <w:rPr>
          <w:spacing w:val="4"/>
        </w:rPr>
        <w:t>t</w:t>
      </w:r>
      <w:r w:rsidRPr="004A58C4">
        <w:t>s</w:t>
      </w:r>
      <w:r w:rsidRPr="004A58C4">
        <w:rPr>
          <w:spacing w:val="-3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 xml:space="preserve">d </w:t>
      </w:r>
      <w:r w:rsidRPr="004A58C4">
        <w:rPr>
          <w:spacing w:val="5"/>
        </w:rPr>
        <w:t>acc</w:t>
      </w:r>
      <w:r w:rsidRPr="004A58C4">
        <w:rPr>
          <w:spacing w:val="3"/>
        </w:rPr>
        <w:t>ur</w:t>
      </w:r>
      <w:r w:rsidRPr="004A58C4">
        <w:rPr>
          <w:spacing w:val="5"/>
        </w:rPr>
        <w:t>a</w:t>
      </w:r>
      <w:r w:rsidRPr="004A58C4">
        <w:rPr>
          <w:spacing w:val="4"/>
        </w:rPr>
        <w:t>t</w:t>
      </w:r>
      <w:r w:rsidRPr="004A58C4">
        <w:rPr>
          <w:spacing w:val="5"/>
        </w:rPr>
        <w:t>e</w:t>
      </w:r>
      <w:r w:rsidRPr="004A58C4">
        <w:rPr>
          <w:spacing w:val="4"/>
        </w:rPr>
        <w:t>l</w:t>
      </w:r>
      <w:r w:rsidRPr="004A58C4">
        <w:t xml:space="preserve">y 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</w:t>
      </w:r>
      <w:r w:rsidRPr="004A58C4">
        <w:rPr>
          <w:spacing w:val="3"/>
        </w:rPr>
        <w:t>e</w:t>
      </w:r>
      <w:r w:rsidRPr="004A58C4">
        <w:t>r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d</w:t>
      </w:r>
      <w:r w:rsidRPr="004A58C4">
        <w:rPr>
          <w:spacing w:val="5"/>
        </w:rPr>
        <w:t>a</w:t>
      </w:r>
      <w:r w:rsidRPr="004A58C4">
        <w:rPr>
          <w:spacing w:val="2"/>
        </w:rPr>
        <w:t>t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4"/>
        </w:rPr>
        <w:t>i</w:t>
      </w:r>
      <w:r w:rsidRPr="004A58C4">
        <w:t>n</w:t>
      </w:r>
      <w:r w:rsidRPr="004A58C4">
        <w:rPr>
          <w:spacing w:val="4"/>
        </w:rPr>
        <w:t xml:space="preserve"> t</w:t>
      </w:r>
      <w:r w:rsidRPr="004A58C4">
        <w:t>o</w:t>
      </w:r>
      <w:r w:rsidRPr="004A58C4">
        <w:rPr>
          <w:spacing w:val="6"/>
        </w:rPr>
        <w:t xml:space="preserve"> </w:t>
      </w:r>
      <w:r w:rsidRPr="004A58C4">
        <w:t>a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c</w:t>
      </w:r>
      <w:r w:rsidRPr="004A58C4">
        <w:rPr>
          <w:spacing w:val="3"/>
        </w:rPr>
        <w:t>u</w:t>
      </w:r>
      <w:r w:rsidRPr="004A58C4">
        <w:rPr>
          <w:spacing w:val="4"/>
        </w:rPr>
        <w:t>st</w:t>
      </w:r>
      <w:r w:rsidRPr="004A58C4">
        <w:rPr>
          <w:spacing w:val="6"/>
        </w:rPr>
        <w:t>o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t>r</w:t>
      </w:r>
      <w:r w:rsidRPr="004A58C4">
        <w:rPr>
          <w:spacing w:val="3"/>
        </w:rPr>
        <w:t xml:space="preserve"> r</w:t>
      </w:r>
      <w:r w:rsidRPr="004A58C4">
        <w:rPr>
          <w:spacing w:val="5"/>
        </w:rPr>
        <w:t>e</w:t>
      </w:r>
      <w:r w:rsidRPr="004A58C4">
        <w:rPr>
          <w:spacing w:val="4"/>
        </w:rPr>
        <w:t>l</w:t>
      </w:r>
      <w:r w:rsidRPr="004A58C4">
        <w:rPr>
          <w:spacing w:val="5"/>
        </w:rPr>
        <w:t>a</w:t>
      </w:r>
      <w:r w:rsidRPr="004A58C4">
        <w:rPr>
          <w:spacing w:val="4"/>
        </w:rPr>
        <w:t>t</w:t>
      </w:r>
      <w:r w:rsidRPr="004A58C4">
        <w:rPr>
          <w:spacing w:val="2"/>
        </w:rPr>
        <w:t>i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t xml:space="preserve">s </w:t>
      </w:r>
      <w:r w:rsidRPr="004A58C4">
        <w:rPr>
          <w:spacing w:val="6"/>
        </w:rPr>
        <w:t>d</w:t>
      </w:r>
      <w:r w:rsidRPr="004A58C4">
        <w:rPr>
          <w:spacing w:val="5"/>
        </w:rPr>
        <w:t>a</w:t>
      </w:r>
      <w:r w:rsidRPr="004A58C4">
        <w:rPr>
          <w:spacing w:val="2"/>
        </w:rPr>
        <w:t>t</w:t>
      </w:r>
      <w:r w:rsidRPr="004A58C4">
        <w:rPr>
          <w:spacing w:val="5"/>
        </w:rPr>
        <w:t>a</w:t>
      </w:r>
      <w:r w:rsidRPr="004A58C4">
        <w:rPr>
          <w:spacing w:val="3"/>
        </w:rPr>
        <w:t>b</w:t>
      </w:r>
      <w:r w:rsidRPr="004A58C4">
        <w:rPr>
          <w:spacing w:val="5"/>
        </w:rPr>
        <w:t>a</w:t>
      </w:r>
      <w:r w:rsidRPr="004A58C4">
        <w:rPr>
          <w:spacing w:val="4"/>
        </w:rPr>
        <w:t>s</w:t>
      </w:r>
      <w:r w:rsidRPr="004A58C4">
        <w:rPr>
          <w:spacing w:val="5"/>
        </w:rPr>
        <w:t>e</w:t>
      </w:r>
      <w:r w:rsidRPr="004A58C4">
        <w:t>.</w:t>
      </w:r>
      <w:r w:rsidRPr="004A58C4">
        <w:rPr>
          <w:spacing w:val="9"/>
        </w:rPr>
        <w:t xml:space="preserve"> </w:t>
      </w:r>
      <w:r w:rsidRPr="004A58C4">
        <w:rPr>
          <w:spacing w:val="4"/>
        </w:rPr>
        <w:t>Ri</w:t>
      </w:r>
      <w:r w:rsidRPr="004A58C4">
        <w:rPr>
          <w:spacing w:val="3"/>
        </w:rPr>
        <w:t>gh</w:t>
      </w:r>
      <w:r w:rsidRPr="004A58C4">
        <w:t>t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n</w:t>
      </w:r>
      <w:r w:rsidRPr="004A58C4">
        <w:rPr>
          <w:spacing w:val="8"/>
        </w:rPr>
        <w:t>o</w:t>
      </w:r>
      <w:r w:rsidRPr="004A58C4">
        <w:t>w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 xml:space="preserve">s </w:t>
      </w:r>
      <w:r w:rsidRPr="004A58C4">
        <w:rPr>
          <w:spacing w:val="4"/>
        </w:rPr>
        <w:t>l</w:t>
      </w:r>
      <w:r w:rsidRPr="004A58C4">
        <w:rPr>
          <w:spacing w:val="3"/>
        </w:rPr>
        <w:t>o</w:t>
      </w:r>
      <w:r w:rsidRPr="004A58C4">
        <w:rPr>
          <w:spacing w:val="6"/>
        </w:rPr>
        <w:t>o</w:t>
      </w:r>
      <w:r w:rsidRPr="004A58C4">
        <w:rPr>
          <w:spacing w:val="3"/>
        </w:rPr>
        <w:t>k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f</w:t>
      </w:r>
      <w:r w:rsidRPr="004A58C4">
        <w:rPr>
          <w:spacing w:val="6"/>
        </w:rPr>
        <w:t>o</w:t>
      </w:r>
      <w:r w:rsidRPr="004A58C4">
        <w:t>r</w:t>
      </w:r>
      <w:r w:rsidRPr="004A58C4">
        <w:rPr>
          <w:spacing w:val="6"/>
        </w:rPr>
        <w:t xml:space="preserve"> </w:t>
      </w:r>
      <w:r w:rsidRPr="004A58C4">
        <w:t>a</w:t>
      </w:r>
      <w:r w:rsidRPr="004A58C4">
        <w:rPr>
          <w:spacing w:val="9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3"/>
        </w:rPr>
        <w:t>u</w:t>
      </w:r>
      <w:r w:rsidRPr="004A58C4">
        <w:rPr>
          <w:spacing w:val="4"/>
        </w:rPr>
        <w:t>i</w:t>
      </w:r>
      <w:r w:rsidRPr="004A58C4">
        <w:rPr>
          <w:spacing w:val="2"/>
        </w:rPr>
        <w:t>t</w:t>
      </w:r>
      <w:r w:rsidRPr="004A58C4">
        <w:rPr>
          <w:spacing w:val="5"/>
        </w:rPr>
        <w:t>a</w:t>
      </w:r>
      <w:r w:rsidRPr="004A58C4">
        <w:rPr>
          <w:spacing w:val="6"/>
        </w:rPr>
        <w:t>b</w:t>
      </w:r>
      <w:r w:rsidRPr="004A58C4">
        <w:rPr>
          <w:spacing w:val="2"/>
        </w:rPr>
        <w:t>l</w:t>
      </w:r>
      <w:r w:rsidRPr="004A58C4">
        <w:t>e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p</w:t>
      </w:r>
      <w:r w:rsidRPr="004A58C4">
        <w:rPr>
          <w:spacing w:val="6"/>
        </w:rPr>
        <w:t>o</w:t>
      </w:r>
      <w:r w:rsidRPr="004A58C4">
        <w:rPr>
          <w:spacing w:val="4"/>
        </w:rPr>
        <w:t>sit</w:t>
      </w:r>
      <w:r w:rsidRPr="004A58C4">
        <w:rPr>
          <w:spacing w:val="2"/>
        </w:rPr>
        <w:t>i</w:t>
      </w:r>
      <w:r w:rsidRPr="004A58C4">
        <w:rPr>
          <w:spacing w:val="3"/>
        </w:rPr>
        <w:t>o</w:t>
      </w:r>
      <w:r w:rsidRPr="004A58C4">
        <w:t>n</w:t>
      </w:r>
      <w:r w:rsidRPr="004A58C4">
        <w:rPr>
          <w:spacing w:val="5"/>
        </w:rPr>
        <w:t xml:space="preserve"> </w:t>
      </w:r>
      <w:r w:rsidRPr="004A58C4">
        <w:t>w</w:t>
      </w:r>
      <w:r w:rsidRPr="004A58C4">
        <w:rPr>
          <w:spacing w:val="5"/>
        </w:rPr>
        <w:t>i</w:t>
      </w:r>
      <w:r w:rsidRPr="004A58C4">
        <w:rPr>
          <w:spacing w:val="4"/>
        </w:rPr>
        <w:t>t</w:t>
      </w:r>
      <w:r w:rsidRPr="004A58C4">
        <w:t>h</w:t>
      </w:r>
      <w:r w:rsidRPr="004A58C4">
        <w:rPr>
          <w:spacing w:val="4"/>
        </w:rPr>
        <w:t xml:space="preserve"> </w:t>
      </w:r>
      <w:r w:rsidRPr="004A58C4">
        <w:rPr>
          <w:spacing w:val="13"/>
        </w:rPr>
        <w:t>a</w:t>
      </w:r>
      <w:r w:rsidRPr="004A58C4">
        <w:t>n</w:t>
      </w:r>
      <w:r w:rsidRPr="004A58C4">
        <w:rPr>
          <w:spacing w:val="7"/>
        </w:rPr>
        <w:t xml:space="preserve"> </w:t>
      </w:r>
      <w:r w:rsidRPr="004A58C4">
        <w:rPr>
          <w:spacing w:val="5"/>
        </w:rPr>
        <w:t>e</w:t>
      </w:r>
      <w:r w:rsidRPr="004A58C4">
        <w:rPr>
          <w:spacing w:val="3"/>
        </w:rPr>
        <w:t>x</w:t>
      </w:r>
      <w:r w:rsidRPr="004A58C4">
        <w:rPr>
          <w:spacing w:val="5"/>
        </w:rPr>
        <w:t>c</w:t>
      </w:r>
      <w:r w:rsidRPr="004A58C4">
        <w:rPr>
          <w:spacing w:val="4"/>
        </w:rPr>
        <w:t>iti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5"/>
        </w:rPr>
        <w:t xml:space="preserve"> a</w:t>
      </w:r>
      <w:r w:rsidRPr="004A58C4">
        <w:rPr>
          <w:spacing w:val="1"/>
        </w:rPr>
        <w:t>m</w:t>
      </w:r>
      <w:r w:rsidRPr="004A58C4">
        <w:rPr>
          <w:spacing w:val="6"/>
        </w:rPr>
        <w:t>b</w:t>
      </w:r>
      <w:r w:rsidRPr="004A58C4">
        <w:rPr>
          <w:spacing w:val="4"/>
        </w:rPr>
        <w:t>iti</w:t>
      </w:r>
      <w:r w:rsidRPr="004A58C4">
        <w:rPr>
          <w:spacing w:val="6"/>
        </w:rPr>
        <w:t>o</w:t>
      </w:r>
      <w:r w:rsidRPr="004A58C4">
        <w:rPr>
          <w:spacing w:val="3"/>
        </w:rPr>
        <w:t>u</w:t>
      </w:r>
      <w:r w:rsidRPr="004A58C4">
        <w:t>s</w:t>
      </w:r>
      <w:r w:rsidRPr="004A58C4">
        <w:rPr>
          <w:spacing w:val="1"/>
        </w:rPr>
        <w:t xml:space="preserve"> </w:t>
      </w:r>
      <w:r w:rsidRPr="004A58C4">
        <w:rPr>
          <w:spacing w:val="3"/>
        </w:rPr>
        <w:t>c</w:t>
      </w:r>
      <w:r w:rsidRPr="004A58C4">
        <w:rPr>
          <w:spacing w:val="6"/>
        </w:rPr>
        <w:t>o</w:t>
      </w:r>
      <w:r w:rsidRPr="004A58C4">
        <w:rPr>
          <w:spacing w:val="1"/>
        </w:rPr>
        <w:t>m</w:t>
      </w:r>
      <w:r w:rsidRPr="004A58C4">
        <w:rPr>
          <w:spacing w:val="6"/>
        </w:rPr>
        <w:t>p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1"/>
        </w:rPr>
        <w:t>y</w:t>
      </w:r>
      <w:r w:rsidRPr="004A58C4">
        <w:t>.</w:t>
      </w:r>
    </w:p>
    <w:p w14:paraId="181A7BEC" w14:textId="77777777" w:rsidR="00010333" w:rsidRPr="004A58C4" w:rsidRDefault="00010333">
      <w:pPr>
        <w:spacing w:before="11" w:line="220" w:lineRule="exact"/>
        <w:rPr>
          <w:sz w:val="22"/>
          <w:szCs w:val="22"/>
        </w:rPr>
      </w:pPr>
    </w:p>
    <w:p w14:paraId="4B10D08B" w14:textId="77777777" w:rsidR="00010333" w:rsidRPr="004A58C4" w:rsidRDefault="004A58C4">
      <w:pPr>
        <w:sectPr w:rsidR="00010333" w:rsidRPr="004A58C4">
          <w:type w:val="continuous"/>
          <w:pgSz w:w="11920" w:h="16840"/>
          <w:pgMar w:top="820" w:right="980" w:bottom="280" w:left="640" w:header="720" w:footer="720" w:gutter="0"/>
          <w:cols w:num="2" w:space="720" w:equalWidth="0">
            <w:col w:w="2169" w:space="1116"/>
            <w:col w:w="7015"/>
          </w:cols>
        </w:sectPr>
      </w:pPr>
      <w:r w:rsidRPr="004A58C4">
        <w:pict w14:anchorId="3FB9A275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83"/>
                    <w:gridCol w:w="1876"/>
                  </w:tblGrid>
                  <w:tr w:rsidR="00010333" w14:paraId="18FDFEC3" w14:textId="77777777">
                    <w:trPr>
                      <w:trHeight w:hRule="exact" w:val="250"/>
                    </w:trPr>
                    <w:tc>
                      <w:tcPr>
                        <w:tcW w:w="3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797D85" w14:textId="77777777" w:rsidR="00010333" w:rsidRDefault="004A58C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8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D142D8" w14:textId="77777777" w:rsidR="00010333" w:rsidRDefault="004A58C4">
                        <w:pPr>
                          <w:spacing w:line="200" w:lineRule="exact"/>
                          <w:ind w:left="769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010333" w14:paraId="387763A4" w14:textId="77777777">
                    <w:trPr>
                      <w:trHeight w:hRule="exact" w:val="250"/>
                    </w:trPr>
                    <w:tc>
                      <w:tcPr>
                        <w:tcW w:w="38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32B58" w14:textId="77777777" w:rsidR="00010333" w:rsidRDefault="004A58C4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 xml:space="preserve"> 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it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spacing w:val="2"/>
                            <w:position w:val="-1"/>
                          </w:rPr>
                          <w:t>lit</w:t>
                        </w:r>
                        <w:r>
                          <w:rPr>
                            <w:position w:val="-1"/>
                          </w:rPr>
                          <w:t>y</w:t>
                        </w:r>
                        <w:r>
                          <w:rPr>
                            <w:spacing w:val="-8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-1"/>
                          </w:rPr>
                          <w:t>Ma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5"/>
                            <w:position w:val="-1"/>
                          </w:rPr>
                          <w:t>a</w:t>
                        </w:r>
                        <w:r>
                          <w:rPr>
                            <w:spacing w:val="1"/>
                            <w:position w:val="-1"/>
                          </w:rPr>
                          <w:t>g</w:t>
                        </w:r>
                        <w:r>
                          <w:rPr>
                            <w:spacing w:val="5"/>
                            <w:position w:val="-1"/>
                          </w:rPr>
                          <w:t>e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t</w:t>
                        </w:r>
                      </w:p>
                    </w:tc>
                    <w:tc>
                      <w:tcPr>
                        <w:tcW w:w="18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42CB20" w14:textId="77777777" w:rsidR="00010333" w:rsidRDefault="004A58C4">
                        <w:pPr>
                          <w:spacing w:before="24" w:line="220" w:lineRule="exact"/>
                          <w:ind w:left="734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57365C53" w14:textId="77777777" w:rsidR="00010333" w:rsidRDefault="00010333"/>
              </w:txbxContent>
            </v:textbox>
            <w10:wrap anchorx="page"/>
          </v:shape>
        </w:pict>
      </w:r>
      <w:r w:rsidRPr="004A58C4">
        <w:pict w14:anchorId="4F9A2C28">
          <v:shape id="_x0000_s1029" type="#_x0000_t202" style="position:absolute;margin-left:195.65pt;margin-top:74.0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010333" w14:paraId="35287B34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CB7B1" w14:textId="77777777" w:rsidR="00010333" w:rsidRDefault="004A58C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AFF3CA" w14:textId="77777777" w:rsidR="00010333" w:rsidRDefault="004A58C4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010333" w14:paraId="668CE587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0B463D" w14:textId="77777777" w:rsidR="00010333" w:rsidRDefault="004A58C4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9295E2" w14:textId="77777777" w:rsidR="00010333" w:rsidRDefault="004A58C4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10333" w14:paraId="25216260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4E517F" w14:textId="77777777" w:rsidR="00010333" w:rsidRDefault="004A58C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94CBA" w14:textId="77777777" w:rsidR="00010333" w:rsidRDefault="004A58C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10333" w14:paraId="26AB21BB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7B872" w14:textId="77777777" w:rsidR="00010333" w:rsidRDefault="004A58C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FBB066" w14:textId="77777777" w:rsidR="00010333" w:rsidRDefault="004A58C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10333" w14:paraId="1A0C8A39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39D343" w14:textId="77777777" w:rsidR="00010333" w:rsidRDefault="004A58C4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6A5A06" w14:textId="77777777" w:rsidR="00010333" w:rsidRDefault="004A58C4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E1F71B7" w14:textId="77777777" w:rsidR="00010333" w:rsidRDefault="00010333"/>
              </w:txbxContent>
            </v:textbox>
            <w10:wrap anchorx="page"/>
          </v:shape>
        </w:pict>
      </w:r>
      <w:r w:rsidRPr="004A58C4">
        <w:t>A</w:t>
      </w:r>
      <w:r w:rsidRPr="004A58C4">
        <w:rPr>
          <w:spacing w:val="4"/>
        </w:rPr>
        <w:t>C</w:t>
      </w:r>
      <w:r w:rsidRPr="004A58C4">
        <w:t>A</w:t>
      </w:r>
      <w:r w:rsidRPr="004A58C4">
        <w:rPr>
          <w:spacing w:val="3"/>
        </w:rPr>
        <w:t>DEMI</w:t>
      </w:r>
      <w:r w:rsidRPr="004A58C4">
        <w:t>C</w:t>
      </w:r>
      <w:r w:rsidRPr="004A58C4">
        <w:rPr>
          <w:spacing w:val="-7"/>
        </w:rPr>
        <w:t xml:space="preserve"> </w:t>
      </w:r>
      <w:r w:rsidRPr="004A58C4">
        <w:rPr>
          <w:spacing w:val="2"/>
        </w:rPr>
        <w:t>Q</w:t>
      </w:r>
      <w:r w:rsidRPr="004A58C4">
        <w:rPr>
          <w:spacing w:val="5"/>
        </w:rPr>
        <w:t>U</w:t>
      </w:r>
      <w:r w:rsidRPr="004A58C4">
        <w:rPr>
          <w:spacing w:val="2"/>
        </w:rPr>
        <w:t>A</w:t>
      </w:r>
      <w:r w:rsidRPr="004A58C4">
        <w:t>L</w:t>
      </w:r>
      <w:r w:rsidRPr="004A58C4">
        <w:rPr>
          <w:spacing w:val="3"/>
        </w:rPr>
        <w:t>I</w:t>
      </w:r>
      <w:r w:rsidRPr="004A58C4">
        <w:rPr>
          <w:spacing w:val="2"/>
        </w:rPr>
        <w:t>F</w:t>
      </w:r>
      <w:r w:rsidRPr="004A58C4">
        <w:rPr>
          <w:spacing w:val="3"/>
        </w:rPr>
        <w:t>I</w:t>
      </w:r>
      <w:r w:rsidRPr="004A58C4">
        <w:rPr>
          <w:spacing w:val="1"/>
        </w:rPr>
        <w:t>C</w:t>
      </w:r>
      <w:r w:rsidRPr="004A58C4">
        <w:rPr>
          <w:spacing w:val="-22"/>
        </w:rPr>
        <w:t>A</w:t>
      </w:r>
      <w:r w:rsidRPr="004A58C4">
        <w:rPr>
          <w:spacing w:val="5"/>
        </w:rPr>
        <w:t>T</w:t>
      </w:r>
      <w:r w:rsidRPr="004A58C4">
        <w:rPr>
          <w:spacing w:val="3"/>
        </w:rPr>
        <w:t>I</w:t>
      </w:r>
      <w:r w:rsidRPr="004A58C4">
        <w:rPr>
          <w:spacing w:val="2"/>
        </w:rPr>
        <w:t>O</w:t>
      </w:r>
      <w:r w:rsidRPr="004A58C4">
        <w:rPr>
          <w:spacing w:val="2"/>
        </w:rPr>
        <w:t>N</w:t>
      </w:r>
      <w:r w:rsidRPr="004A58C4">
        <w:t>S</w:t>
      </w:r>
    </w:p>
    <w:p w14:paraId="5F1D4D18" w14:textId="77777777" w:rsidR="00010333" w:rsidRPr="004A58C4" w:rsidRDefault="00010333">
      <w:pPr>
        <w:spacing w:before="6" w:line="140" w:lineRule="exact"/>
        <w:rPr>
          <w:sz w:val="14"/>
          <w:szCs w:val="14"/>
        </w:rPr>
      </w:pPr>
    </w:p>
    <w:p w14:paraId="02238171" w14:textId="77777777" w:rsidR="00010333" w:rsidRPr="004A58C4" w:rsidRDefault="00010333">
      <w:pPr>
        <w:spacing w:line="200" w:lineRule="exact"/>
      </w:pPr>
    </w:p>
    <w:p w14:paraId="272978DC" w14:textId="77777777" w:rsidR="00010333" w:rsidRPr="004A58C4" w:rsidRDefault="00010333">
      <w:pPr>
        <w:spacing w:line="200" w:lineRule="exact"/>
      </w:pPr>
    </w:p>
    <w:p w14:paraId="7D0E5B39" w14:textId="77777777" w:rsidR="00010333" w:rsidRPr="004A58C4" w:rsidRDefault="00010333">
      <w:pPr>
        <w:spacing w:line="200" w:lineRule="exact"/>
        <w:sectPr w:rsidR="00010333" w:rsidRPr="004A58C4">
          <w:type w:val="continuous"/>
          <w:pgSz w:w="11920" w:h="16840"/>
          <w:pgMar w:top="820" w:right="980" w:bottom="280" w:left="640" w:header="720" w:footer="720" w:gutter="0"/>
          <w:cols w:space="720"/>
        </w:sectPr>
      </w:pPr>
    </w:p>
    <w:p w14:paraId="2ACE9F9B" w14:textId="77777777" w:rsidR="00010333" w:rsidRPr="004A58C4" w:rsidRDefault="004A58C4">
      <w:pPr>
        <w:spacing w:before="33" w:line="537" w:lineRule="auto"/>
        <w:ind w:left="133" w:right="160"/>
      </w:pPr>
      <w:r w:rsidRPr="004A58C4">
        <w:rPr>
          <w:spacing w:val="9"/>
        </w:rPr>
        <w:t>P</w:t>
      </w:r>
      <w:r w:rsidRPr="004A58C4">
        <w:rPr>
          <w:spacing w:val="8"/>
        </w:rPr>
        <w:t>E</w:t>
      </w:r>
      <w:r w:rsidRPr="004A58C4">
        <w:rPr>
          <w:spacing w:val="9"/>
        </w:rPr>
        <w:t>R</w:t>
      </w:r>
      <w:r w:rsidRPr="004A58C4">
        <w:rPr>
          <w:spacing w:val="7"/>
        </w:rPr>
        <w:t>S</w:t>
      </w:r>
      <w:r w:rsidRPr="004A58C4">
        <w:rPr>
          <w:spacing w:val="10"/>
        </w:rPr>
        <w:t>ON</w:t>
      </w:r>
      <w:r w:rsidRPr="004A58C4">
        <w:rPr>
          <w:spacing w:val="7"/>
        </w:rPr>
        <w:t>A</w:t>
      </w:r>
      <w:r w:rsidRPr="004A58C4">
        <w:t>L</w:t>
      </w:r>
      <w:r w:rsidRPr="004A58C4">
        <w:rPr>
          <w:spacing w:val="5"/>
        </w:rPr>
        <w:t xml:space="preserve"> </w:t>
      </w:r>
      <w:r w:rsidRPr="004A58C4">
        <w:rPr>
          <w:spacing w:val="9"/>
        </w:rPr>
        <w:t>S</w:t>
      </w:r>
      <w:r w:rsidRPr="004A58C4">
        <w:rPr>
          <w:spacing w:val="7"/>
        </w:rPr>
        <w:t>K</w:t>
      </w:r>
      <w:r w:rsidRPr="004A58C4">
        <w:rPr>
          <w:spacing w:val="10"/>
        </w:rPr>
        <w:t>I</w:t>
      </w:r>
      <w:r w:rsidRPr="004A58C4">
        <w:rPr>
          <w:spacing w:val="8"/>
        </w:rPr>
        <w:t>LL</w:t>
      </w:r>
      <w:r w:rsidRPr="004A58C4">
        <w:t xml:space="preserve">S </w:t>
      </w:r>
      <w:r w:rsidRPr="004A58C4">
        <w:rPr>
          <w:i/>
          <w:spacing w:val="5"/>
        </w:rPr>
        <w:t>F</w:t>
      </w:r>
      <w:r w:rsidRPr="004A58C4">
        <w:rPr>
          <w:i/>
          <w:spacing w:val="4"/>
        </w:rPr>
        <w:t>ri</w:t>
      </w:r>
      <w:r w:rsidRPr="004A58C4">
        <w:rPr>
          <w:i/>
          <w:spacing w:val="5"/>
        </w:rPr>
        <w:t>e</w:t>
      </w:r>
      <w:r w:rsidRPr="004A58C4">
        <w:rPr>
          <w:i/>
          <w:spacing w:val="6"/>
        </w:rPr>
        <w:t>nd</w:t>
      </w:r>
      <w:r w:rsidRPr="004A58C4">
        <w:rPr>
          <w:i/>
          <w:spacing w:val="4"/>
        </w:rPr>
        <w:t>l</w:t>
      </w:r>
      <w:r w:rsidRPr="004A58C4">
        <w:rPr>
          <w:i/>
        </w:rPr>
        <w:t>y</w:t>
      </w:r>
      <w:r w:rsidRPr="004A58C4">
        <w:rPr>
          <w:i/>
          <w:spacing w:val="8"/>
        </w:rPr>
        <w:t xml:space="preserve"> </w:t>
      </w:r>
      <w:r w:rsidRPr="004A58C4">
        <w:rPr>
          <w:i/>
        </w:rPr>
        <w:t>&amp;</w:t>
      </w:r>
      <w:r w:rsidRPr="004A58C4">
        <w:rPr>
          <w:i/>
          <w:spacing w:val="2"/>
        </w:rPr>
        <w:t xml:space="preserve"> </w:t>
      </w:r>
      <w:r w:rsidRPr="004A58C4">
        <w:rPr>
          <w:i/>
          <w:spacing w:val="6"/>
        </w:rPr>
        <w:t>h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l</w:t>
      </w:r>
      <w:r w:rsidRPr="004A58C4">
        <w:rPr>
          <w:i/>
          <w:spacing w:val="6"/>
        </w:rPr>
        <w:t>p</w:t>
      </w:r>
      <w:r w:rsidRPr="004A58C4">
        <w:rPr>
          <w:i/>
          <w:spacing w:val="4"/>
        </w:rPr>
        <w:t>f</w:t>
      </w:r>
      <w:r w:rsidRPr="004A58C4">
        <w:rPr>
          <w:i/>
          <w:spacing w:val="6"/>
        </w:rPr>
        <w:t>u</w:t>
      </w:r>
      <w:r w:rsidRPr="004A58C4">
        <w:rPr>
          <w:i/>
        </w:rPr>
        <w:t xml:space="preserve">l </w:t>
      </w:r>
      <w:r w:rsidRPr="004A58C4">
        <w:rPr>
          <w:i/>
          <w:spacing w:val="5"/>
        </w:rPr>
        <w:t>A</w:t>
      </w:r>
      <w:r w:rsidRPr="004A58C4">
        <w:rPr>
          <w:i/>
          <w:spacing w:val="6"/>
        </w:rPr>
        <w:t>dap</w:t>
      </w:r>
      <w:r w:rsidRPr="004A58C4">
        <w:rPr>
          <w:i/>
          <w:spacing w:val="4"/>
        </w:rPr>
        <w:t>t</w:t>
      </w:r>
      <w:r w:rsidRPr="004A58C4">
        <w:rPr>
          <w:i/>
          <w:spacing w:val="6"/>
        </w:rPr>
        <w:t>ab</w:t>
      </w:r>
      <w:r w:rsidRPr="004A58C4">
        <w:rPr>
          <w:i/>
          <w:spacing w:val="4"/>
        </w:rPr>
        <w:t>l</w:t>
      </w:r>
      <w:r w:rsidRPr="004A58C4">
        <w:rPr>
          <w:i/>
        </w:rPr>
        <w:t>e</w:t>
      </w:r>
    </w:p>
    <w:p w14:paraId="53CDC790" w14:textId="77777777" w:rsidR="00010333" w:rsidRPr="004A58C4" w:rsidRDefault="004A58C4">
      <w:pPr>
        <w:spacing w:before="24" w:line="552" w:lineRule="auto"/>
        <w:ind w:left="133" w:right="483"/>
      </w:pPr>
      <w:r w:rsidRPr="004A58C4">
        <w:rPr>
          <w:i/>
          <w:spacing w:val="4"/>
        </w:rPr>
        <w:t>W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l</w:t>
      </w:r>
      <w:r w:rsidRPr="004A58C4">
        <w:rPr>
          <w:i/>
        </w:rPr>
        <w:t>l</w:t>
      </w:r>
      <w:r w:rsidRPr="004A58C4">
        <w:rPr>
          <w:i/>
          <w:spacing w:val="5"/>
        </w:rPr>
        <w:t xml:space="preserve"> m</w:t>
      </w:r>
      <w:r w:rsidRPr="004A58C4">
        <w:rPr>
          <w:i/>
          <w:spacing w:val="6"/>
        </w:rPr>
        <w:t>ann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r</w:t>
      </w:r>
      <w:r w:rsidRPr="004A58C4">
        <w:rPr>
          <w:i/>
          <w:spacing w:val="5"/>
        </w:rPr>
        <w:t>e</w:t>
      </w:r>
      <w:r w:rsidRPr="004A58C4">
        <w:rPr>
          <w:i/>
        </w:rPr>
        <w:t xml:space="preserve">d </w:t>
      </w:r>
      <w:r w:rsidRPr="004A58C4">
        <w:rPr>
          <w:i/>
          <w:spacing w:val="6"/>
        </w:rPr>
        <w:t>S</w:t>
      </w:r>
      <w:r w:rsidRPr="004A58C4">
        <w:rPr>
          <w:i/>
          <w:spacing w:val="5"/>
        </w:rPr>
        <w:t>m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r</w:t>
      </w:r>
      <w:r w:rsidRPr="004A58C4">
        <w:rPr>
          <w:i/>
        </w:rPr>
        <w:t>t</w:t>
      </w:r>
      <w:r w:rsidRPr="004A58C4">
        <w:rPr>
          <w:i/>
          <w:spacing w:val="6"/>
        </w:rPr>
        <w:t xml:space="preserve"> app</w:t>
      </w:r>
      <w:r w:rsidRPr="004A58C4">
        <w:rPr>
          <w:i/>
          <w:spacing w:val="5"/>
        </w:rPr>
        <w:t>e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an</w:t>
      </w:r>
      <w:r w:rsidRPr="004A58C4">
        <w:rPr>
          <w:i/>
          <w:spacing w:val="5"/>
        </w:rPr>
        <w:t>c</w:t>
      </w:r>
      <w:r w:rsidRPr="004A58C4">
        <w:rPr>
          <w:i/>
        </w:rPr>
        <w:t xml:space="preserve">e </w:t>
      </w:r>
      <w:r w:rsidRPr="004A58C4">
        <w:rPr>
          <w:i/>
          <w:spacing w:val="5"/>
        </w:rPr>
        <w:t>A</w:t>
      </w:r>
      <w:r w:rsidRPr="004A58C4">
        <w:rPr>
          <w:i/>
          <w:spacing w:val="4"/>
        </w:rPr>
        <w:t>rti</w:t>
      </w:r>
      <w:r w:rsidRPr="004A58C4">
        <w:rPr>
          <w:i/>
          <w:spacing w:val="5"/>
        </w:rPr>
        <w:t>c</w:t>
      </w:r>
      <w:r w:rsidRPr="004A58C4">
        <w:rPr>
          <w:i/>
          <w:spacing w:val="6"/>
        </w:rPr>
        <w:t>u</w:t>
      </w:r>
      <w:r w:rsidRPr="004A58C4">
        <w:rPr>
          <w:i/>
          <w:spacing w:val="4"/>
        </w:rPr>
        <w:t>l</w:t>
      </w:r>
      <w:r w:rsidRPr="004A58C4">
        <w:rPr>
          <w:i/>
          <w:spacing w:val="6"/>
        </w:rPr>
        <w:t>a</w:t>
      </w:r>
      <w:r w:rsidRPr="004A58C4">
        <w:rPr>
          <w:i/>
          <w:spacing w:val="4"/>
        </w:rPr>
        <w:t>t</w:t>
      </w:r>
      <w:r w:rsidRPr="004A58C4">
        <w:rPr>
          <w:i/>
        </w:rPr>
        <w:t>e</w:t>
      </w:r>
    </w:p>
    <w:p w14:paraId="186DB961" w14:textId="77777777" w:rsidR="00010333" w:rsidRPr="004A58C4" w:rsidRDefault="004A58C4">
      <w:pPr>
        <w:spacing w:before="10" w:line="552" w:lineRule="auto"/>
        <w:ind w:left="133" w:right="389"/>
      </w:pPr>
      <w:r w:rsidRPr="004A58C4">
        <w:rPr>
          <w:i/>
          <w:spacing w:val="5"/>
        </w:rPr>
        <w:t>H</w:t>
      </w:r>
      <w:r w:rsidRPr="004A58C4">
        <w:rPr>
          <w:i/>
          <w:spacing w:val="4"/>
        </w:rPr>
        <w:t>i</w:t>
      </w:r>
      <w:r w:rsidRPr="004A58C4">
        <w:rPr>
          <w:i/>
          <w:spacing w:val="6"/>
        </w:rPr>
        <w:t>g</w:t>
      </w:r>
      <w:r w:rsidRPr="004A58C4">
        <w:rPr>
          <w:i/>
        </w:rPr>
        <w:t>h</w:t>
      </w:r>
      <w:r w:rsidRPr="004A58C4">
        <w:rPr>
          <w:i/>
          <w:spacing w:val="7"/>
        </w:rPr>
        <w:t xml:space="preserve"> </w:t>
      </w:r>
      <w:r w:rsidRPr="004A58C4">
        <w:rPr>
          <w:i/>
          <w:spacing w:val="5"/>
        </w:rPr>
        <w:t>e</w:t>
      </w:r>
      <w:r w:rsidRPr="004A58C4">
        <w:rPr>
          <w:i/>
          <w:spacing w:val="6"/>
        </w:rPr>
        <w:t>n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g</w:t>
      </w:r>
      <w:r w:rsidRPr="004A58C4">
        <w:rPr>
          <w:i/>
        </w:rPr>
        <w:t>y</w:t>
      </w:r>
      <w:r w:rsidRPr="004A58C4">
        <w:rPr>
          <w:i/>
          <w:spacing w:val="5"/>
        </w:rPr>
        <w:t xml:space="preserve"> </w:t>
      </w:r>
      <w:r w:rsidRPr="004A58C4">
        <w:rPr>
          <w:i/>
          <w:spacing w:val="4"/>
        </w:rPr>
        <w:t>l</w:t>
      </w:r>
      <w:r w:rsidRPr="004A58C4">
        <w:rPr>
          <w:i/>
          <w:spacing w:val="5"/>
        </w:rPr>
        <w:t>eve</w:t>
      </w:r>
      <w:r w:rsidRPr="004A58C4">
        <w:rPr>
          <w:i/>
          <w:spacing w:val="4"/>
        </w:rPr>
        <w:t>l</w:t>
      </w:r>
      <w:r w:rsidRPr="004A58C4">
        <w:rPr>
          <w:i/>
        </w:rPr>
        <w:t xml:space="preserve">s </w:t>
      </w:r>
      <w:r w:rsidRPr="004A58C4">
        <w:rPr>
          <w:i/>
          <w:spacing w:val="4"/>
        </w:rPr>
        <w:t>T</w:t>
      </w:r>
      <w:r w:rsidRPr="004A58C4">
        <w:rPr>
          <w:i/>
          <w:spacing w:val="6"/>
        </w:rPr>
        <w:t>a</w:t>
      </w:r>
      <w:r w:rsidRPr="004A58C4">
        <w:rPr>
          <w:i/>
          <w:spacing w:val="5"/>
        </w:rPr>
        <w:t>c</w:t>
      </w:r>
      <w:r w:rsidRPr="004A58C4">
        <w:rPr>
          <w:i/>
          <w:spacing w:val="4"/>
        </w:rPr>
        <w:t>tf</w:t>
      </w:r>
      <w:r w:rsidRPr="004A58C4">
        <w:rPr>
          <w:i/>
          <w:spacing w:val="6"/>
        </w:rPr>
        <w:t>u</w:t>
      </w:r>
      <w:r w:rsidRPr="004A58C4">
        <w:rPr>
          <w:i/>
        </w:rPr>
        <w:t xml:space="preserve">l </w:t>
      </w:r>
      <w:r w:rsidRPr="004A58C4">
        <w:rPr>
          <w:i/>
          <w:spacing w:val="5"/>
        </w:rPr>
        <w:t>I</w:t>
      </w:r>
      <w:r w:rsidRPr="004A58C4">
        <w:rPr>
          <w:i/>
          <w:spacing w:val="6"/>
        </w:rPr>
        <w:t>n</w:t>
      </w:r>
      <w:r w:rsidRPr="004A58C4">
        <w:rPr>
          <w:i/>
          <w:spacing w:val="4"/>
        </w:rPr>
        <w:t>t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r</w:t>
      </w:r>
      <w:r w:rsidRPr="004A58C4">
        <w:rPr>
          <w:i/>
          <w:spacing w:val="6"/>
        </w:rPr>
        <w:t>p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rs</w:t>
      </w:r>
      <w:r w:rsidRPr="004A58C4">
        <w:rPr>
          <w:i/>
          <w:spacing w:val="6"/>
        </w:rPr>
        <w:t>ona</w:t>
      </w:r>
      <w:r w:rsidRPr="004A58C4">
        <w:rPr>
          <w:i/>
        </w:rPr>
        <w:t>l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4"/>
        </w:rPr>
        <w:t>s</w:t>
      </w:r>
      <w:r w:rsidRPr="004A58C4">
        <w:rPr>
          <w:i/>
          <w:spacing w:val="7"/>
        </w:rPr>
        <w:t>k</w:t>
      </w:r>
      <w:r w:rsidRPr="004A58C4">
        <w:rPr>
          <w:i/>
          <w:spacing w:val="4"/>
        </w:rPr>
        <w:t>il</w:t>
      </w:r>
      <w:r w:rsidRPr="004A58C4">
        <w:rPr>
          <w:i/>
          <w:spacing w:val="7"/>
        </w:rPr>
        <w:t>l</w:t>
      </w:r>
      <w:r w:rsidRPr="004A58C4">
        <w:rPr>
          <w:i/>
        </w:rPr>
        <w:t xml:space="preserve">s </w:t>
      </w:r>
      <w:r w:rsidRPr="004A58C4">
        <w:rPr>
          <w:i/>
          <w:spacing w:val="5"/>
        </w:rPr>
        <w:t>E</w:t>
      </w:r>
      <w:r w:rsidRPr="004A58C4">
        <w:rPr>
          <w:i/>
          <w:spacing w:val="4"/>
        </w:rPr>
        <w:t>ffi</w:t>
      </w:r>
      <w:r w:rsidRPr="004A58C4">
        <w:rPr>
          <w:i/>
          <w:spacing w:val="5"/>
        </w:rPr>
        <w:t>c</w:t>
      </w:r>
      <w:r w:rsidRPr="004A58C4">
        <w:rPr>
          <w:i/>
          <w:spacing w:val="4"/>
        </w:rPr>
        <w:t>i</w:t>
      </w:r>
      <w:r w:rsidRPr="004A58C4">
        <w:rPr>
          <w:i/>
          <w:spacing w:val="5"/>
        </w:rPr>
        <w:t>e</w:t>
      </w:r>
      <w:r w:rsidRPr="004A58C4">
        <w:rPr>
          <w:i/>
          <w:spacing w:val="6"/>
        </w:rPr>
        <w:t>n</w:t>
      </w:r>
      <w:r w:rsidRPr="004A58C4">
        <w:rPr>
          <w:i/>
        </w:rPr>
        <w:t>t</w:t>
      </w:r>
    </w:p>
    <w:p w14:paraId="446D7E74" w14:textId="77777777" w:rsidR="00010333" w:rsidRPr="004A58C4" w:rsidRDefault="00010333">
      <w:pPr>
        <w:spacing w:line="200" w:lineRule="exact"/>
      </w:pPr>
    </w:p>
    <w:p w14:paraId="3798F52B" w14:textId="77777777" w:rsidR="00010333" w:rsidRPr="004A58C4" w:rsidRDefault="00010333">
      <w:pPr>
        <w:spacing w:line="200" w:lineRule="exact"/>
      </w:pPr>
    </w:p>
    <w:p w14:paraId="020241F9" w14:textId="77777777" w:rsidR="00010333" w:rsidRPr="004A58C4" w:rsidRDefault="00010333">
      <w:pPr>
        <w:spacing w:before="3" w:line="200" w:lineRule="exact"/>
      </w:pPr>
    </w:p>
    <w:p w14:paraId="2BA9AEA5" w14:textId="77777777" w:rsidR="00010333" w:rsidRPr="004A58C4" w:rsidRDefault="004A58C4">
      <w:pPr>
        <w:ind w:left="150" w:right="-54"/>
      </w:pPr>
      <w:r w:rsidRPr="004A58C4">
        <w:rPr>
          <w:spacing w:val="11"/>
        </w:rPr>
        <w:t>P</w:t>
      </w:r>
      <w:r w:rsidRPr="004A58C4">
        <w:rPr>
          <w:spacing w:val="10"/>
        </w:rPr>
        <w:t>E</w:t>
      </w:r>
      <w:r w:rsidRPr="004A58C4">
        <w:rPr>
          <w:spacing w:val="9"/>
        </w:rPr>
        <w:t>RS</w:t>
      </w:r>
      <w:r w:rsidRPr="004A58C4">
        <w:rPr>
          <w:spacing w:val="10"/>
        </w:rPr>
        <w:t>ON</w:t>
      </w:r>
      <w:r w:rsidRPr="004A58C4">
        <w:rPr>
          <w:spacing w:val="7"/>
        </w:rPr>
        <w:t>A</w:t>
      </w:r>
      <w:r w:rsidRPr="004A58C4">
        <w:t>L</w:t>
      </w:r>
      <w:r w:rsidRPr="004A58C4">
        <w:rPr>
          <w:spacing w:val="8"/>
        </w:rPr>
        <w:t xml:space="preserve"> </w:t>
      </w:r>
      <w:r w:rsidRPr="004A58C4">
        <w:rPr>
          <w:spacing w:val="10"/>
        </w:rPr>
        <w:t>D</w:t>
      </w:r>
      <w:r w:rsidRPr="004A58C4">
        <w:rPr>
          <w:spacing w:val="8"/>
        </w:rPr>
        <w:t>E</w:t>
      </w:r>
      <w:r w:rsidRPr="004A58C4">
        <w:rPr>
          <w:spacing w:val="13"/>
        </w:rPr>
        <w:t>T</w:t>
      </w:r>
      <w:r w:rsidRPr="004A58C4">
        <w:rPr>
          <w:spacing w:val="7"/>
        </w:rPr>
        <w:t>A</w:t>
      </w:r>
      <w:r w:rsidRPr="004A58C4">
        <w:rPr>
          <w:spacing w:val="10"/>
        </w:rPr>
        <w:t>I</w:t>
      </w:r>
      <w:r w:rsidRPr="004A58C4">
        <w:rPr>
          <w:spacing w:val="8"/>
        </w:rPr>
        <w:t>L</w:t>
      </w:r>
      <w:r w:rsidRPr="004A58C4">
        <w:t>S</w:t>
      </w:r>
    </w:p>
    <w:p w14:paraId="279DCAD5" w14:textId="77777777" w:rsidR="00010333" w:rsidRPr="004A58C4" w:rsidRDefault="00010333">
      <w:pPr>
        <w:spacing w:before="3" w:line="240" w:lineRule="exact"/>
        <w:rPr>
          <w:sz w:val="24"/>
          <w:szCs w:val="24"/>
        </w:rPr>
      </w:pPr>
    </w:p>
    <w:p w14:paraId="2333400B" w14:textId="77777777" w:rsidR="004A58C4" w:rsidRPr="004A58C4" w:rsidRDefault="004A58C4">
      <w:pPr>
        <w:spacing w:line="220" w:lineRule="exact"/>
        <w:ind w:left="150"/>
        <w:rPr>
          <w:rFonts w:ascii="Calibri" w:hAnsi="Calibri" w:cs="Calibri"/>
          <w:sz w:val="22"/>
          <w:szCs w:val="22"/>
        </w:rPr>
      </w:pPr>
      <w:r w:rsidRPr="004A58C4">
        <w:rPr>
          <w:rFonts w:ascii="Calibri" w:hAnsi="Calibri" w:cs="Calibri"/>
          <w:sz w:val="22"/>
          <w:szCs w:val="22"/>
        </w:rPr>
        <w:t>Clive Pena</w:t>
      </w:r>
    </w:p>
    <w:p w14:paraId="6E34E5AB" w14:textId="7E587952" w:rsidR="00010333" w:rsidRPr="004A58C4" w:rsidRDefault="004A58C4">
      <w:pPr>
        <w:spacing w:line="220" w:lineRule="exact"/>
        <w:ind w:left="150"/>
      </w:pPr>
      <w:r w:rsidRPr="004A58C4">
        <w:rPr>
          <w:i/>
        </w:rPr>
        <w:t>D</w:t>
      </w:r>
      <w:r w:rsidRPr="004A58C4">
        <w:rPr>
          <w:i/>
          <w:spacing w:val="1"/>
        </w:rPr>
        <w:t>a</w:t>
      </w:r>
      <w:r w:rsidRPr="004A58C4">
        <w:rPr>
          <w:i/>
        </w:rPr>
        <w:t>yj</w:t>
      </w:r>
      <w:r w:rsidRPr="004A58C4">
        <w:rPr>
          <w:i/>
          <w:spacing w:val="1"/>
        </w:rPr>
        <w:t>o</w:t>
      </w:r>
      <w:r w:rsidRPr="004A58C4">
        <w:rPr>
          <w:i/>
        </w:rPr>
        <w:t>b</w:t>
      </w:r>
      <w:r w:rsidRPr="004A58C4">
        <w:rPr>
          <w:i/>
          <w:spacing w:val="-5"/>
        </w:rPr>
        <w:t xml:space="preserve"> </w:t>
      </w:r>
      <w:r w:rsidRPr="004A58C4">
        <w:rPr>
          <w:i/>
        </w:rPr>
        <w:t>Ltd</w:t>
      </w:r>
    </w:p>
    <w:p w14:paraId="7E5BCBED" w14:textId="77777777" w:rsidR="00010333" w:rsidRPr="004A58C4" w:rsidRDefault="004A58C4">
      <w:pPr>
        <w:ind w:left="150" w:right="768"/>
      </w:pPr>
      <w:r w:rsidRPr="004A58C4">
        <w:rPr>
          <w:i/>
          <w:spacing w:val="1"/>
        </w:rPr>
        <w:t>12</w:t>
      </w:r>
      <w:r w:rsidRPr="004A58C4">
        <w:rPr>
          <w:i/>
        </w:rPr>
        <w:t>0</w:t>
      </w:r>
      <w:r w:rsidRPr="004A58C4">
        <w:rPr>
          <w:i/>
          <w:spacing w:val="-2"/>
        </w:rPr>
        <w:t xml:space="preserve"> </w:t>
      </w:r>
      <w:r w:rsidRPr="004A58C4">
        <w:rPr>
          <w:i/>
        </w:rPr>
        <w:t>Vyse</w:t>
      </w:r>
      <w:r w:rsidRPr="004A58C4">
        <w:rPr>
          <w:i/>
          <w:spacing w:val="-4"/>
        </w:rPr>
        <w:t xml:space="preserve"> </w:t>
      </w:r>
      <w:r w:rsidRPr="004A58C4">
        <w:rPr>
          <w:i/>
          <w:spacing w:val="1"/>
        </w:rPr>
        <w:t>S</w:t>
      </w:r>
      <w:r w:rsidRPr="004A58C4">
        <w:rPr>
          <w:i/>
        </w:rPr>
        <w:t>t</w:t>
      </w:r>
      <w:r w:rsidRPr="004A58C4">
        <w:rPr>
          <w:i/>
          <w:spacing w:val="-1"/>
        </w:rPr>
        <w:t>r</w:t>
      </w:r>
      <w:r w:rsidRPr="004A58C4">
        <w:rPr>
          <w:i/>
        </w:rPr>
        <w:t>e</w:t>
      </w:r>
      <w:r w:rsidRPr="004A58C4">
        <w:rPr>
          <w:i/>
          <w:spacing w:val="1"/>
        </w:rPr>
        <w:t>e</w:t>
      </w:r>
      <w:r w:rsidRPr="004A58C4">
        <w:rPr>
          <w:i/>
        </w:rPr>
        <w:t>t Bi</w:t>
      </w:r>
      <w:r w:rsidRPr="004A58C4">
        <w:rPr>
          <w:i/>
          <w:spacing w:val="-1"/>
        </w:rPr>
        <w:t>r</w:t>
      </w:r>
      <w:r w:rsidRPr="004A58C4">
        <w:rPr>
          <w:i/>
        </w:rPr>
        <w:t>mi</w:t>
      </w:r>
      <w:r w:rsidRPr="004A58C4">
        <w:rPr>
          <w:i/>
          <w:spacing w:val="1"/>
        </w:rPr>
        <w:t>ngha</w:t>
      </w:r>
      <w:r w:rsidRPr="004A58C4">
        <w:rPr>
          <w:i/>
        </w:rPr>
        <w:t>m B</w:t>
      </w:r>
      <w:r w:rsidRPr="004A58C4">
        <w:rPr>
          <w:i/>
          <w:spacing w:val="1"/>
        </w:rPr>
        <w:t>1</w:t>
      </w:r>
      <w:r w:rsidRPr="004A58C4">
        <w:rPr>
          <w:i/>
        </w:rPr>
        <w:t>8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1"/>
        </w:rPr>
        <w:t>6</w:t>
      </w:r>
      <w:r w:rsidRPr="004A58C4">
        <w:rPr>
          <w:i/>
          <w:spacing w:val="-1"/>
        </w:rPr>
        <w:t>N</w:t>
      </w:r>
      <w:r w:rsidRPr="004A58C4">
        <w:rPr>
          <w:i/>
        </w:rPr>
        <w:t>F E</w:t>
      </w:r>
      <w:r w:rsidRPr="004A58C4">
        <w:rPr>
          <w:i/>
          <w:spacing w:val="1"/>
        </w:rPr>
        <w:t>ng</w:t>
      </w:r>
      <w:r w:rsidRPr="004A58C4">
        <w:rPr>
          <w:i/>
        </w:rPr>
        <w:t>l</w:t>
      </w:r>
      <w:r w:rsidRPr="004A58C4">
        <w:rPr>
          <w:i/>
          <w:spacing w:val="1"/>
        </w:rPr>
        <w:t>a</w:t>
      </w:r>
      <w:r w:rsidRPr="004A58C4">
        <w:rPr>
          <w:i/>
          <w:spacing w:val="-1"/>
        </w:rPr>
        <w:t>n</w:t>
      </w:r>
      <w:r w:rsidRPr="004A58C4">
        <w:rPr>
          <w:i/>
          <w:spacing w:val="3"/>
        </w:rPr>
        <w:t>d</w:t>
      </w:r>
      <w:r w:rsidRPr="004A58C4">
        <w:rPr>
          <w:i/>
        </w:rPr>
        <w:t>,</w:t>
      </w:r>
      <w:r w:rsidRPr="004A58C4">
        <w:rPr>
          <w:i/>
          <w:spacing w:val="-6"/>
        </w:rPr>
        <w:t xml:space="preserve"> </w:t>
      </w:r>
      <w:r w:rsidRPr="004A58C4">
        <w:rPr>
          <w:i/>
        </w:rPr>
        <w:t>UK</w:t>
      </w:r>
    </w:p>
    <w:p w14:paraId="22AB3836" w14:textId="77777777" w:rsidR="00010333" w:rsidRPr="004A58C4" w:rsidRDefault="004A58C4">
      <w:pPr>
        <w:ind w:left="150"/>
      </w:pPr>
      <w:r w:rsidRPr="004A58C4">
        <w:rPr>
          <w:i/>
        </w:rPr>
        <w:t>T:</w:t>
      </w:r>
      <w:r w:rsidRPr="004A58C4">
        <w:rPr>
          <w:i/>
          <w:spacing w:val="-1"/>
        </w:rPr>
        <w:t xml:space="preserve"> </w:t>
      </w:r>
      <w:r w:rsidRPr="004A58C4">
        <w:rPr>
          <w:i/>
          <w:spacing w:val="1"/>
        </w:rPr>
        <w:t>004</w:t>
      </w:r>
      <w:r w:rsidRPr="004A58C4">
        <w:rPr>
          <w:i/>
        </w:rPr>
        <w:t>4</w:t>
      </w:r>
      <w:r w:rsidRPr="004A58C4">
        <w:rPr>
          <w:i/>
          <w:spacing w:val="-5"/>
        </w:rPr>
        <w:t xml:space="preserve"> </w:t>
      </w:r>
      <w:r w:rsidRPr="004A58C4">
        <w:rPr>
          <w:i/>
          <w:spacing w:val="1"/>
        </w:rPr>
        <w:t>1</w:t>
      </w:r>
      <w:r w:rsidRPr="004A58C4">
        <w:rPr>
          <w:i/>
          <w:spacing w:val="-1"/>
        </w:rPr>
        <w:t>2</w:t>
      </w:r>
      <w:r w:rsidRPr="004A58C4">
        <w:rPr>
          <w:i/>
        </w:rPr>
        <w:t>1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1"/>
        </w:rPr>
        <w:t>6</w:t>
      </w:r>
      <w:r w:rsidRPr="004A58C4">
        <w:rPr>
          <w:i/>
          <w:spacing w:val="-1"/>
        </w:rPr>
        <w:t>3</w:t>
      </w:r>
      <w:r w:rsidRPr="004A58C4">
        <w:rPr>
          <w:i/>
        </w:rPr>
        <w:t>8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-1"/>
        </w:rPr>
        <w:t>0</w:t>
      </w:r>
      <w:r w:rsidRPr="004A58C4">
        <w:rPr>
          <w:i/>
          <w:spacing w:val="1"/>
        </w:rPr>
        <w:t>02</w:t>
      </w:r>
      <w:r w:rsidRPr="004A58C4">
        <w:rPr>
          <w:i/>
        </w:rPr>
        <w:t>6</w:t>
      </w:r>
    </w:p>
    <w:p w14:paraId="1D9845DD" w14:textId="77777777" w:rsidR="00010333" w:rsidRPr="004A58C4" w:rsidRDefault="004A58C4">
      <w:pPr>
        <w:spacing w:line="220" w:lineRule="exact"/>
        <w:ind w:left="150"/>
      </w:pPr>
      <w:r w:rsidRPr="004A58C4">
        <w:rPr>
          <w:i/>
        </w:rPr>
        <w:t>M:</w:t>
      </w:r>
      <w:r w:rsidRPr="004A58C4">
        <w:rPr>
          <w:i/>
          <w:spacing w:val="-1"/>
        </w:rPr>
        <w:t xml:space="preserve"> </w:t>
      </w:r>
      <w:r w:rsidRPr="004A58C4">
        <w:rPr>
          <w:i/>
          <w:spacing w:val="1"/>
        </w:rPr>
        <w:t>004</w:t>
      </w:r>
      <w:r w:rsidRPr="004A58C4">
        <w:rPr>
          <w:i/>
        </w:rPr>
        <w:t>4</w:t>
      </w:r>
      <w:r w:rsidRPr="004A58C4">
        <w:rPr>
          <w:i/>
          <w:spacing w:val="-5"/>
        </w:rPr>
        <w:t xml:space="preserve"> </w:t>
      </w:r>
      <w:r w:rsidRPr="004A58C4">
        <w:rPr>
          <w:i/>
          <w:spacing w:val="1"/>
        </w:rPr>
        <w:t>12</w:t>
      </w:r>
      <w:r w:rsidRPr="004A58C4">
        <w:rPr>
          <w:i/>
        </w:rPr>
        <w:t>1</w:t>
      </w:r>
      <w:r w:rsidRPr="004A58C4">
        <w:rPr>
          <w:i/>
          <w:spacing w:val="-4"/>
        </w:rPr>
        <w:t xml:space="preserve"> </w:t>
      </w:r>
      <w:r w:rsidRPr="004A58C4">
        <w:rPr>
          <w:i/>
          <w:spacing w:val="1"/>
        </w:rPr>
        <w:t>6</w:t>
      </w:r>
      <w:r w:rsidRPr="004A58C4">
        <w:rPr>
          <w:i/>
          <w:spacing w:val="-1"/>
        </w:rPr>
        <w:t>3</w:t>
      </w:r>
      <w:r w:rsidRPr="004A58C4">
        <w:rPr>
          <w:i/>
        </w:rPr>
        <w:t>8</w:t>
      </w:r>
      <w:r w:rsidRPr="004A58C4">
        <w:rPr>
          <w:i/>
          <w:spacing w:val="-2"/>
        </w:rPr>
        <w:t xml:space="preserve"> </w:t>
      </w:r>
      <w:r w:rsidRPr="004A58C4">
        <w:rPr>
          <w:i/>
          <w:spacing w:val="1"/>
        </w:rPr>
        <w:t>0</w:t>
      </w:r>
      <w:r w:rsidRPr="004A58C4">
        <w:rPr>
          <w:i/>
          <w:spacing w:val="-1"/>
        </w:rPr>
        <w:t>0</w:t>
      </w:r>
      <w:r w:rsidRPr="004A58C4">
        <w:rPr>
          <w:i/>
          <w:spacing w:val="1"/>
        </w:rPr>
        <w:t>2</w:t>
      </w:r>
      <w:r w:rsidRPr="004A58C4">
        <w:rPr>
          <w:i/>
        </w:rPr>
        <w:t>6</w:t>
      </w:r>
    </w:p>
    <w:p w14:paraId="75BCE561" w14:textId="5D165B2B" w:rsidR="00010333" w:rsidRPr="004A58C4" w:rsidRDefault="004A58C4">
      <w:pPr>
        <w:ind w:left="150"/>
      </w:pPr>
      <w:r w:rsidRPr="004A58C4">
        <w:rPr>
          <w:i/>
        </w:rPr>
        <w:t>E:</w:t>
      </w:r>
      <w:r w:rsidRPr="004A58C4">
        <w:rPr>
          <w:i/>
          <w:spacing w:val="-1"/>
        </w:rPr>
        <w:t xml:space="preserve"> </w:t>
      </w:r>
      <w:hyperlink r:id="rId5" w:history="1">
        <w:r w:rsidRPr="00AA510C">
          <w:rPr>
            <w:rStyle w:val="Hyperlink"/>
            <w:i/>
          </w:rPr>
          <w:t>clive@gmail.com</w:t>
        </w:r>
      </w:hyperlink>
    </w:p>
    <w:p w14:paraId="6AB8BFFC" w14:textId="77777777" w:rsidR="00010333" w:rsidRPr="004A58C4" w:rsidRDefault="004A58C4">
      <w:pPr>
        <w:spacing w:before="1" w:line="160" w:lineRule="exact"/>
        <w:rPr>
          <w:sz w:val="16"/>
          <w:szCs w:val="16"/>
        </w:rPr>
      </w:pPr>
      <w:r w:rsidRPr="004A58C4">
        <w:br w:type="column"/>
      </w:r>
    </w:p>
    <w:p w14:paraId="4CAA093A" w14:textId="77777777" w:rsidR="00010333" w:rsidRPr="004A58C4" w:rsidRDefault="004A58C4">
      <w:r w:rsidRPr="004A58C4">
        <w:rPr>
          <w:spacing w:val="1"/>
        </w:rPr>
        <w:t>R</w:t>
      </w:r>
      <w:r w:rsidRPr="004A58C4">
        <w:rPr>
          <w:spacing w:val="3"/>
        </w:rPr>
        <w:t>E</w:t>
      </w:r>
      <w:r w:rsidRPr="004A58C4">
        <w:rPr>
          <w:spacing w:val="1"/>
        </w:rPr>
        <w:t>C</w:t>
      </w:r>
      <w:r w:rsidRPr="004A58C4">
        <w:rPr>
          <w:spacing w:val="3"/>
        </w:rPr>
        <w:t>E</w:t>
      </w:r>
      <w:r w:rsidRPr="004A58C4">
        <w:rPr>
          <w:spacing w:val="2"/>
        </w:rPr>
        <w:t>P</w:t>
      </w:r>
      <w:r w:rsidRPr="004A58C4">
        <w:rPr>
          <w:spacing w:val="5"/>
        </w:rPr>
        <w:t>T</w:t>
      </w:r>
      <w:r w:rsidRPr="004A58C4">
        <w:rPr>
          <w:spacing w:val="3"/>
        </w:rPr>
        <w:t>I</w:t>
      </w:r>
      <w:r w:rsidRPr="004A58C4">
        <w:rPr>
          <w:spacing w:val="2"/>
        </w:rPr>
        <w:t>O</w:t>
      </w:r>
      <w:r w:rsidRPr="004A58C4">
        <w:t>N</w:t>
      </w:r>
      <w:r w:rsidRPr="004A58C4">
        <w:rPr>
          <w:spacing w:val="3"/>
        </w:rPr>
        <w:t>I</w:t>
      </w:r>
      <w:r w:rsidRPr="004A58C4">
        <w:rPr>
          <w:spacing w:val="2"/>
        </w:rPr>
        <w:t>S</w:t>
      </w:r>
      <w:r w:rsidRPr="004A58C4">
        <w:t>T</w:t>
      </w:r>
      <w:r w:rsidRPr="004A58C4">
        <w:rPr>
          <w:spacing w:val="-9"/>
        </w:rPr>
        <w:t xml:space="preserve"> </w:t>
      </w:r>
      <w:r w:rsidRPr="004A58C4">
        <w:rPr>
          <w:spacing w:val="2"/>
        </w:rPr>
        <w:t>S</w:t>
      </w:r>
      <w:r w:rsidRPr="004A58C4">
        <w:t>K</w:t>
      </w:r>
      <w:r w:rsidRPr="004A58C4">
        <w:rPr>
          <w:spacing w:val="3"/>
        </w:rPr>
        <w:t>I</w:t>
      </w:r>
      <w:r w:rsidRPr="004A58C4">
        <w:t>LLS</w:t>
      </w:r>
      <w:r w:rsidRPr="004A58C4">
        <w:rPr>
          <w:spacing w:val="-12"/>
        </w:rPr>
        <w:t xml:space="preserve"> </w:t>
      </w:r>
      <w:r w:rsidRPr="004A58C4">
        <w:rPr>
          <w:spacing w:val="2"/>
        </w:rPr>
        <w:t>AQU</w:t>
      </w:r>
      <w:r w:rsidRPr="004A58C4">
        <w:rPr>
          <w:spacing w:val="3"/>
        </w:rPr>
        <w:t>I</w:t>
      </w:r>
      <w:r w:rsidRPr="004A58C4">
        <w:rPr>
          <w:spacing w:val="1"/>
        </w:rPr>
        <w:t>R</w:t>
      </w:r>
      <w:r w:rsidRPr="004A58C4">
        <w:rPr>
          <w:spacing w:val="3"/>
        </w:rPr>
        <w:t>E</w:t>
      </w:r>
      <w:r w:rsidRPr="004A58C4">
        <w:t>D</w:t>
      </w:r>
      <w:r w:rsidRPr="004A58C4">
        <w:rPr>
          <w:spacing w:val="-9"/>
        </w:rPr>
        <w:t xml:space="preserve"> </w:t>
      </w:r>
      <w:r w:rsidRPr="004A58C4">
        <w:rPr>
          <w:spacing w:val="4"/>
        </w:rPr>
        <w:t>W</w:t>
      </w:r>
      <w:r w:rsidRPr="004A58C4">
        <w:rPr>
          <w:spacing w:val="2"/>
        </w:rPr>
        <w:t>H</w:t>
      </w:r>
      <w:r w:rsidRPr="004A58C4">
        <w:rPr>
          <w:spacing w:val="3"/>
        </w:rPr>
        <w:t>I</w:t>
      </w:r>
      <w:r w:rsidRPr="004A58C4">
        <w:t>L</w:t>
      </w:r>
      <w:r w:rsidRPr="004A58C4">
        <w:rPr>
          <w:spacing w:val="2"/>
        </w:rPr>
        <w:t>S</w:t>
      </w:r>
      <w:r w:rsidRPr="004A58C4">
        <w:t>T</w:t>
      </w:r>
      <w:r w:rsidRPr="004A58C4">
        <w:rPr>
          <w:spacing w:val="-5"/>
        </w:rPr>
        <w:t xml:space="preserve"> </w:t>
      </w:r>
      <w:r w:rsidRPr="004A58C4">
        <w:t>S</w:t>
      </w:r>
      <w:r w:rsidRPr="004A58C4">
        <w:rPr>
          <w:spacing w:val="5"/>
        </w:rPr>
        <w:t>T</w:t>
      </w:r>
      <w:r w:rsidRPr="004A58C4">
        <w:rPr>
          <w:spacing w:val="2"/>
        </w:rPr>
        <w:t>UD</w:t>
      </w:r>
      <w:r w:rsidRPr="004A58C4">
        <w:t>Y</w:t>
      </w:r>
      <w:r w:rsidRPr="004A58C4">
        <w:rPr>
          <w:spacing w:val="1"/>
        </w:rPr>
        <w:t>I</w:t>
      </w:r>
      <w:r w:rsidRPr="004A58C4">
        <w:rPr>
          <w:spacing w:val="2"/>
        </w:rPr>
        <w:t>N</w:t>
      </w:r>
      <w:r w:rsidRPr="004A58C4">
        <w:t>G</w:t>
      </w:r>
    </w:p>
    <w:p w14:paraId="3230D861" w14:textId="77777777" w:rsidR="00010333" w:rsidRPr="004A58C4" w:rsidRDefault="00010333">
      <w:pPr>
        <w:spacing w:before="10" w:line="220" w:lineRule="exact"/>
        <w:rPr>
          <w:sz w:val="22"/>
          <w:szCs w:val="22"/>
        </w:rPr>
      </w:pPr>
    </w:p>
    <w:p w14:paraId="16E9C0B5" w14:textId="77777777" w:rsidR="00010333" w:rsidRPr="004A58C4" w:rsidRDefault="004A58C4"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Deal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3"/>
        </w:rPr>
        <w:t xml:space="preserve"> </w:t>
      </w:r>
      <w:r w:rsidRPr="004A58C4">
        <w:t>w</w:t>
      </w:r>
      <w:r w:rsidRPr="004A58C4">
        <w:rPr>
          <w:spacing w:val="5"/>
        </w:rPr>
        <w:t>i</w:t>
      </w:r>
      <w:r w:rsidRPr="004A58C4">
        <w:rPr>
          <w:spacing w:val="4"/>
        </w:rPr>
        <w:t>t</w:t>
      </w:r>
      <w:r w:rsidRPr="004A58C4">
        <w:t>h</w:t>
      </w:r>
      <w:r w:rsidRPr="004A58C4">
        <w:rPr>
          <w:spacing w:val="4"/>
        </w:rPr>
        <w:t xml:space="preserve"> </w:t>
      </w:r>
      <w:r w:rsidRPr="004A58C4">
        <w:rPr>
          <w:spacing w:val="3"/>
        </w:rPr>
        <w:t>h</w:t>
      </w:r>
      <w:r w:rsidRPr="004A58C4">
        <w:rPr>
          <w:spacing w:val="4"/>
        </w:rPr>
        <w:t>i</w:t>
      </w:r>
      <w:r w:rsidRPr="004A58C4">
        <w:rPr>
          <w:spacing w:val="3"/>
        </w:rPr>
        <w:t>g</w:t>
      </w:r>
      <w:r w:rsidRPr="004A58C4">
        <w:t>h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5"/>
        </w:rPr>
        <w:t>r</w:t>
      </w:r>
      <w:r w:rsidRPr="004A58C4">
        <w:rPr>
          <w:spacing w:val="6"/>
        </w:rPr>
        <w:t>o</w:t>
      </w:r>
      <w:r w:rsidRPr="004A58C4">
        <w:rPr>
          <w:spacing w:val="3"/>
        </w:rPr>
        <w:t>f</w:t>
      </w:r>
      <w:r w:rsidRPr="004A58C4">
        <w:rPr>
          <w:spacing w:val="4"/>
        </w:rPr>
        <w:t>i</w:t>
      </w:r>
      <w:r w:rsidRPr="004A58C4">
        <w:rPr>
          <w:spacing w:val="2"/>
        </w:rPr>
        <w:t>l</w:t>
      </w:r>
      <w:r w:rsidRPr="004A58C4">
        <w:rPr>
          <w:spacing w:val="9"/>
        </w:rPr>
        <w:t>e</w:t>
      </w:r>
      <w:r w:rsidRPr="004A58C4">
        <w:t>,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de</w:t>
      </w:r>
      <w:r w:rsidRPr="004A58C4">
        <w:rPr>
          <w:spacing w:val="1"/>
        </w:rPr>
        <w:t>m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6"/>
        </w:rPr>
        <w:t>d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6"/>
        </w:rPr>
        <w:t>o</w:t>
      </w:r>
      <w:r w:rsidRPr="004A58C4">
        <w:t>r</w:t>
      </w:r>
      <w:r w:rsidRPr="004A58C4">
        <w:rPr>
          <w:spacing w:val="6"/>
        </w:rPr>
        <w:t xml:space="preserve"> d</w:t>
      </w:r>
      <w:r w:rsidRPr="004A58C4">
        <w:rPr>
          <w:spacing w:val="4"/>
        </w:rPr>
        <w:t>i</w:t>
      </w:r>
      <w:r w:rsidRPr="004A58C4">
        <w:rPr>
          <w:spacing w:val="3"/>
        </w:rPr>
        <w:t>ff</w:t>
      </w:r>
      <w:r w:rsidRPr="004A58C4">
        <w:rPr>
          <w:spacing w:val="4"/>
        </w:rPr>
        <w:t>i</w:t>
      </w:r>
      <w:r w:rsidRPr="004A58C4">
        <w:rPr>
          <w:spacing w:val="5"/>
        </w:rPr>
        <w:t>c</w:t>
      </w:r>
      <w:r w:rsidRPr="004A58C4">
        <w:rPr>
          <w:spacing w:val="3"/>
        </w:rPr>
        <w:t>u</w:t>
      </w:r>
      <w:r w:rsidRPr="004A58C4">
        <w:rPr>
          <w:spacing w:val="4"/>
        </w:rPr>
        <w:t>l</w:t>
      </w:r>
      <w:r w:rsidRPr="004A58C4">
        <w:t>t</w:t>
      </w:r>
      <w:r w:rsidRPr="004A58C4">
        <w:rPr>
          <w:spacing w:val="6"/>
        </w:rPr>
        <w:t xml:space="preserve"> </w:t>
      </w:r>
      <w:r w:rsidRPr="004A58C4">
        <w:rPr>
          <w:spacing w:val="3"/>
        </w:rPr>
        <w:t>v</w:t>
      </w:r>
      <w:r w:rsidRPr="004A58C4">
        <w:rPr>
          <w:spacing w:val="4"/>
        </w:rPr>
        <w:t>isi</w:t>
      </w:r>
      <w:r w:rsidRPr="004A58C4">
        <w:rPr>
          <w:spacing w:val="2"/>
        </w:rPr>
        <w:t>t</w:t>
      </w:r>
      <w:r w:rsidRPr="004A58C4">
        <w:rPr>
          <w:spacing w:val="6"/>
        </w:rPr>
        <w:t>o</w:t>
      </w:r>
      <w:r w:rsidRPr="004A58C4">
        <w:rPr>
          <w:spacing w:val="5"/>
        </w:rPr>
        <w:t>r</w:t>
      </w:r>
      <w:r w:rsidRPr="004A58C4">
        <w:rPr>
          <w:spacing w:val="4"/>
        </w:rPr>
        <w:t>s</w:t>
      </w:r>
      <w:r w:rsidRPr="004A58C4">
        <w:t>.</w:t>
      </w:r>
    </w:p>
    <w:p w14:paraId="20928D76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4"/>
        </w:rPr>
        <w:t>R</w:t>
      </w:r>
      <w:r w:rsidRPr="004A58C4">
        <w:rPr>
          <w:spacing w:val="5"/>
        </w:rPr>
        <w:t>ece</w:t>
      </w:r>
      <w:r w:rsidRPr="004A58C4">
        <w:rPr>
          <w:spacing w:val="4"/>
        </w:rPr>
        <w:t>i</w:t>
      </w:r>
      <w:r w:rsidRPr="004A58C4">
        <w:rPr>
          <w:spacing w:val="3"/>
        </w:rPr>
        <w:t>v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5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ee</w:t>
      </w:r>
      <w:r w:rsidRPr="004A58C4">
        <w:rPr>
          <w:spacing w:val="4"/>
        </w:rPr>
        <w:t>ti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v</w:t>
      </w:r>
      <w:r w:rsidRPr="004A58C4">
        <w:rPr>
          <w:spacing w:val="4"/>
        </w:rPr>
        <w:t>isit</w:t>
      </w:r>
      <w:r w:rsidRPr="004A58C4">
        <w:rPr>
          <w:spacing w:val="3"/>
        </w:rPr>
        <w:t>o</w:t>
      </w:r>
      <w:r w:rsidRPr="004A58C4">
        <w:rPr>
          <w:spacing w:val="5"/>
        </w:rPr>
        <w:t>r</w:t>
      </w:r>
      <w:r w:rsidRPr="004A58C4">
        <w:t>s</w:t>
      </w:r>
      <w:r w:rsidRPr="004A58C4">
        <w:rPr>
          <w:spacing w:val="5"/>
        </w:rPr>
        <w:t xml:space="preserve"> </w:t>
      </w:r>
      <w:r w:rsidRPr="004A58C4">
        <w:rPr>
          <w:spacing w:val="4"/>
        </w:rPr>
        <w:t>i</w:t>
      </w:r>
      <w:r w:rsidRPr="004A58C4">
        <w:t>n</w:t>
      </w:r>
      <w:r w:rsidRPr="004A58C4">
        <w:rPr>
          <w:spacing w:val="4"/>
        </w:rPr>
        <w:t xml:space="preserve"> </w:t>
      </w:r>
      <w:r w:rsidRPr="004A58C4">
        <w:t>a</w:t>
      </w:r>
      <w:r w:rsidRPr="004A58C4">
        <w:rPr>
          <w:spacing w:val="8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r</w:t>
      </w:r>
      <w:r w:rsidRPr="004A58C4">
        <w:rPr>
          <w:spacing w:val="6"/>
        </w:rPr>
        <w:t>o</w:t>
      </w:r>
      <w:r w:rsidRPr="004A58C4">
        <w:rPr>
          <w:spacing w:val="3"/>
        </w:rPr>
        <w:t>f</w:t>
      </w:r>
      <w:r w:rsidRPr="004A58C4">
        <w:rPr>
          <w:spacing w:val="5"/>
        </w:rPr>
        <w:t>e</w:t>
      </w:r>
      <w:r w:rsidRPr="004A58C4">
        <w:rPr>
          <w:spacing w:val="4"/>
        </w:rPr>
        <w:t>ss</w:t>
      </w:r>
      <w:r w:rsidRPr="004A58C4">
        <w:rPr>
          <w:spacing w:val="2"/>
        </w:rPr>
        <w:t>i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rPr>
          <w:spacing w:val="5"/>
        </w:rPr>
        <w:t>a</w:t>
      </w:r>
      <w:r w:rsidRPr="004A58C4">
        <w:t>l</w:t>
      </w:r>
      <w:r w:rsidRPr="004A58C4">
        <w:rPr>
          <w:spacing w:val="2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a</w:t>
      </w:r>
      <w:r w:rsidRPr="004A58C4">
        <w:rPr>
          <w:spacing w:val="3"/>
        </w:rPr>
        <w:t>nn</w:t>
      </w:r>
      <w:r w:rsidRPr="004A58C4">
        <w:rPr>
          <w:spacing w:val="5"/>
        </w:rPr>
        <w:t>e</w:t>
      </w:r>
      <w:r w:rsidRPr="004A58C4">
        <w:rPr>
          <w:spacing w:val="7"/>
        </w:rPr>
        <w:t>r</w:t>
      </w:r>
      <w:r w:rsidRPr="004A58C4">
        <w:t>.</w:t>
      </w:r>
    </w:p>
    <w:p w14:paraId="3149BA11" w14:textId="77777777" w:rsidR="00010333" w:rsidRPr="004A58C4" w:rsidRDefault="004A58C4">
      <w:pPr>
        <w:spacing w:line="240" w:lineRule="exact"/>
      </w:pPr>
      <w:r w:rsidRPr="004A58C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A58C4">
        <w:rPr>
          <w:spacing w:val="4"/>
          <w:position w:val="-1"/>
        </w:rPr>
        <w:t>Si</w:t>
      </w:r>
      <w:r w:rsidRPr="004A58C4">
        <w:rPr>
          <w:spacing w:val="3"/>
          <w:position w:val="-1"/>
        </w:rPr>
        <w:t>gn</w:t>
      </w:r>
      <w:r w:rsidRPr="004A58C4">
        <w:rPr>
          <w:spacing w:val="4"/>
          <w:position w:val="-1"/>
        </w:rPr>
        <w:t>i</w:t>
      </w:r>
      <w:r w:rsidRPr="004A58C4">
        <w:rPr>
          <w:spacing w:val="3"/>
          <w:position w:val="-1"/>
        </w:rPr>
        <w:t>n</w:t>
      </w:r>
      <w:r w:rsidRPr="004A58C4">
        <w:rPr>
          <w:position w:val="-1"/>
        </w:rPr>
        <w:t>g</w:t>
      </w:r>
      <w:r w:rsidRPr="004A58C4">
        <w:rPr>
          <w:spacing w:val="4"/>
          <w:position w:val="-1"/>
        </w:rPr>
        <w:t xml:space="preserve"> </w:t>
      </w:r>
      <w:r w:rsidRPr="004A58C4">
        <w:rPr>
          <w:spacing w:val="6"/>
          <w:position w:val="-1"/>
        </w:rPr>
        <w:t>p</w:t>
      </w:r>
      <w:r w:rsidRPr="004A58C4">
        <w:rPr>
          <w:spacing w:val="5"/>
          <w:position w:val="-1"/>
        </w:rPr>
        <w:t>e</w:t>
      </w:r>
      <w:r w:rsidRPr="004A58C4">
        <w:rPr>
          <w:spacing w:val="3"/>
          <w:position w:val="-1"/>
        </w:rPr>
        <w:t>o</w:t>
      </w:r>
      <w:r w:rsidRPr="004A58C4">
        <w:rPr>
          <w:spacing w:val="6"/>
          <w:position w:val="-1"/>
        </w:rPr>
        <w:t>p</w:t>
      </w:r>
      <w:r w:rsidRPr="004A58C4">
        <w:rPr>
          <w:spacing w:val="4"/>
          <w:position w:val="-1"/>
        </w:rPr>
        <w:t>l</w:t>
      </w:r>
      <w:r w:rsidRPr="004A58C4">
        <w:rPr>
          <w:position w:val="-1"/>
        </w:rPr>
        <w:t>e</w:t>
      </w:r>
      <w:r w:rsidRPr="004A58C4">
        <w:rPr>
          <w:spacing w:val="3"/>
          <w:position w:val="-1"/>
        </w:rPr>
        <w:t xml:space="preserve"> </w:t>
      </w:r>
      <w:r w:rsidRPr="004A58C4">
        <w:rPr>
          <w:spacing w:val="4"/>
          <w:position w:val="-1"/>
        </w:rPr>
        <w:t>i</w:t>
      </w:r>
      <w:r w:rsidRPr="004A58C4">
        <w:rPr>
          <w:position w:val="-1"/>
        </w:rPr>
        <w:t>n</w:t>
      </w:r>
      <w:r w:rsidRPr="004A58C4">
        <w:rPr>
          <w:spacing w:val="4"/>
          <w:position w:val="-1"/>
        </w:rPr>
        <w:t xml:space="preserve"> </w:t>
      </w:r>
      <w:r w:rsidRPr="004A58C4">
        <w:rPr>
          <w:spacing w:val="5"/>
          <w:position w:val="-1"/>
        </w:rPr>
        <w:t>a</w:t>
      </w:r>
      <w:r w:rsidRPr="004A58C4">
        <w:rPr>
          <w:spacing w:val="3"/>
          <w:position w:val="-1"/>
        </w:rPr>
        <w:t>n</w:t>
      </w:r>
      <w:r w:rsidRPr="004A58C4">
        <w:rPr>
          <w:position w:val="-1"/>
        </w:rPr>
        <w:t>d</w:t>
      </w:r>
      <w:r w:rsidRPr="004A58C4">
        <w:rPr>
          <w:spacing w:val="8"/>
          <w:position w:val="-1"/>
        </w:rPr>
        <w:t xml:space="preserve"> </w:t>
      </w:r>
      <w:r w:rsidRPr="004A58C4">
        <w:rPr>
          <w:spacing w:val="5"/>
          <w:position w:val="-1"/>
        </w:rPr>
        <w:t>c</w:t>
      </w:r>
      <w:r w:rsidRPr="004A58C4">
        <w:rPr>
          <w:spacing w:val="3"/>
          <w:position w:val="-1"/>
        </w:rPr>
        <w:t>h</w:t>
      </w:r>
      <w:r w:rsidRPr="004A58C4">
        <w:rPr>
          <w:spacing w:val="5"/>
          <w:position w:val="-1"/>
        </w:rPr>
        <w:t>ec</w:t>
      </w:r>
      <w:r w:rsidRPr="004A58C4">
        <w:rPr>
          <w:spacing w:val="3"/>
          <w:position w:val="-1"/>
        </w:rPr>
        <w:t>k</w:t>
      </w:r>
      <w:r w:rsidRPr="004A58C4">
        <w:rPr>
          <w:spacing w:val="2"/>
          <w:position w:val="-1"/>
        </w:rPr>
        <w:t>i</w:t>
      </w:r>
      <w:r w:rsidRPr="004A58C4">
        <w:rPr>
          <w:spacing w:val="3"/>
          <w:position w:val="-1"/>
        </w:rPr>
        <w:t>n</w:t>
      </w:r>
      <w:r w:rsidRPr="004A58C4">
        <w:rPr>
          <w:position w:val="-1"/>
        </w:rPr>
        <w:t>g</w:t>
      </w:r>
      <w:r w:rsidRPr="004A58C4">
        <w:rPr>
          <w:spacing w:val="4"/>
          <w:position w:val="-1"/>
        </w:rPr>
        <w:t xml:space="preserve"> t</w:t>
      </w:r>
      <w:r w:rsidRPr="004A58C4">
        <w:rPr>
          <w:spacing w:val="3"/>
          <w:position w:val="-1"/>
        </w:rPr>
        <w:t>h</w:t>
      </w:r>
      <w:r w:rsidRPr="004A58C4">
        <w:rPr>
          <w:spacing w:val="5"/>
          <w:position w:val="-1"/>
        </w:rPr>
        <w:t>e</w:t>
      </w:r>
      <w:r w:rsidRPr="004A58C4">
        <w:rPr>
          <w:spacing w:val="4"/>
          <w:position w:val="-1"/>
        </w:rPr>
        <w:t>i</w:t>
      </w:r>
      <w:r w:rsidRPr="004A58C4">
        <w:rPr>
          <w:position w:val="-1"/>
        </w:rPr>
        <w:t>r</w:t>
      </w:r>
      <w:r w:rsidRPr="004A58C4">
        <w:rPr>
          <w:spacing w:val="6"/>
          <w:position w:val="-1"/>
        </w:rPr>
        <w:t xml:space="preserve"> </w:t>
      </w:r>
      <w:r w:rsidRPr="004A58C4">
        <w:rPr>
          <w:spacing w:val="2"/>
          <w:position w:val="-1"/>
        </w:rPr>
        <w:t>i</w:t>
      </w:r>
      <w:r w:rsidRPr="004A58C4">
        <w:rPr>
          <w:spacing w:val="6"/>
          <w:position w:val="-1"/>
        </w:rPr>
        <w:t>d</w:t>
      </w:r>
      <w:r w:rsidRPr="004A58C4">
        <w:rPr>
          <w:spacing w:val="5"/>
          <w:position w:val="-1"/>
        </w:rPr>
        <w:t>e</w:t>
      </w:r>
      <w:r w:rsidRPr="004A58C4">
        <w:rPr>
          <w:spacing w:val="3"/>
          <w:position w:val="-1"/>
        </w:rPr>
        <w:t>n</w:t>
      </w:r>
      <w:r w:rsidRPr="004A58C4">
        <w:rPr>
          <w:spacing w:val="4"/>
          <w:position w:val="-1"/>
        </w:rPr>
        <w:t>t</w:t>
      </w:r>
      <w:r w:rsidRPr="004A58C4">
        <w:rPr>
          <w:spacing w:val="2"/>
          <w:position w:val="-1"/>
        </w:rPr>
        <w:t>i</w:t>
      </w:r>
      <w:r w:rsidRPr="004A58C4">
        <w:rPr>
          <w:spacing w:val="4"/>
          <w:position w:val="-1"/>
        </w:rPr>
        <w:t>t</w:t>
      </w:r>
      <w:r w:rsidRPr="004A58C4">
        <w:rPr>
          <w:spacing w:val="1"/>
          <w:position w:val="-1"/>
        </w:rPr>
        <w:t>y</w:t>
      </w:r>
      <w:r w:rsidRPr="004A58C4">
        <w:rPr>
          <w:position w:val="-1"/>
        </w:rPr>
        <w:t>.</w:t>
      </w:r>
    </w:p>
    <w:p w14:paraId="7473DB9D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Ha</w:t>
      </w:r>
      <w:r w:rsidRPr="004A58C4">
        <w:rPr>
          <w:spacing w:val="3"/>
        </w:rPr>
        <w:t>n</w:t>
      </w:r>
      <w:r w:rsidRPr="004A58C4">
        <w:rPr>
          <w:spacing w:val="6"/>
        </w:rPr>
        <w:t>d</w:t>
      </w:r>
      <w:r w:rsidRPr="004A58C4">
        <w:rPr>
          <w:spacing w:val="4"/>
        </w:rPr>
        <w:t>li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1"/>
        </w:rPr>
        <w:t xml:space="preserve"> </w:t>
      </w:r>
      <w:r w:rsidRPr="004A58C4">
        <w:rPr>
          <w:spacing w:val="5"/>
        </w:rPr>
        <w:t>e</w:t>
      </w:r>
      <w:r w:rsidRPr="004A58C4">
        <w:rPr>
          <w:spacing w:val="1"/>
        </w:rPr>
        <w:t>n</w:t>
      </w:r>
      <w:r w:rsidRPr="004A58C4">
        <w:rPr>
          <w:spacing w:val="6"/>
        </w:rPr>
        <w:t>q</w:t>
      </w:r>
      <w:r w:rsidRPr="004A58C4">
        <w:rPr>
          <w:spacing w:val="3"/>
        </w:rPr>
        <w:t>u</w:t>
      </w:r>
      <w:r w:rsidRPr="004A58C4">
        <w:rPr>
          <w:spacing w:val="4"/>
        </w:rPr>
        <w:t>i</w:t>
      </w:r>
      <w:r w:rsidRPr="004A58C4">
        <w:rPr>
          <w:spacing w:val="5"/>
        </w:rPr>
        <w:t>r</w:t>
      </w:r>
      <w:r w:rsidRPr="004A58C4">
        <w:rPr>
          <w:spacing w:val="2"/>
        </w:rPr>
        <w:t>i</w:t>
      </w:r>
      <w:r w:rsidRPr="004A58C4">
        <w:rPr>
          <w:spacing w:val="5"/>
        </w:rPr>
        <w:t>e</w:t>
      </w:r>
      <w:r w:rsidRPr="004A58C4">
        <w:t>s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e</w:t>
      </w:r>
      <w:r w:rsidRPr="004A58C4">
        <w:rPr>
          <w:spacing w:val="3"/>
        </w:rPr>
        <w:t>ff</w:t>
      </w:r>
      <w:r w:rsidRPr="004A58C4">
        <w:rPr>
          <w:spacing w:val="4"/>
        </w:rPr>
        <w:t>i</w:t>
      </w:r>
      <w:r w:rsidRPr="004A58C4">
        <w:rPr>
          <w:spacing w:val="5"/>
        </w:rPr>
        <w:t>c</w:t>
      </w:r>
      <w:r w:rsidRPr="004A58C4">
        <w:rPr>
          <w:spacing w:val="2"/>
        </w:rPr>
        <w:t>i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</w:t>
      </w:r>
      <w:r w:rsidRPr="004A58C4">
        <w:rPr>
          <w:spacing w:val="2"/>
        </w:rPr>
        <w:t>l</w:t>
      </w:r>
      <w:r w:rsidRPr="004A58C4">
        <w:rPr>
          <w:spacing w:val="1"/>
        </w:rPr>
        <w:t>y</w:t>
      </w:r>
      <w:r w:rsidRPr="004A58C4">
        <w:t>.</w:t>
      </w:r>
    </w:p>
    <w:p w14:paraId="1BBD1424" w14:textId="77777777" w:rsidR="00010333" w:rsidRPr="004A58C4" w:rsidRDefault="004A58C4">
      <w:pPr>
        <w:spacing w:before="2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Or</w:t>
      </w:r>
      <w:r w:rsidRPr="004A58C4">
        <w:rPr>
          <w:spacing w:val="3"/>
        </w:rPr>
        <w:t>g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4"/>
        </w:rPr>
        <w:t>isi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-1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r</w:t>
      </w:r>
      <w:r w:rsidRPr="004A58C4">
        <w:rPr>
          <w:spacing w:val="5"/>
        </w:rPr>
        <w:t>a</w:t>
      </w:r>
      <w:r w:rsidRPr="004A58C4">
        <w:rPr>
          <w:spacing w:val="3"/>
        </w:rPr>
        <w:t>v</w:t>
      </w:r>
      <w:r w:rsidRPr="004A58C4">
        <w:rPr>
          <w:spacing w:val="5"/>
        </w:rPr>
        <w:t>e</w:t>
      </w:r>
      <w:r w:rsidRPr="004A58C4">
        <w:t>l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r</w:t>
      </w:r>
      <w:r w:rsidRPr="004A58C4">
        <w:rPr>
          <w:spacing w:val="5"/>
        </w:rPr>
        <w:t>ra</w:t>
      </w:r>
      <w:r w:rsidRPr="004A58C4">
        <w:rPr>
          <w:spacing w:val="3"/>
        </w:rPr>
        <w:t>ng</w:t>
      </w:r>
      <w:r w:rsidRPr="004A58C4">
        <w:rPr>
          <w:spacing w:val="5"/>
        </w:rPr>
        <w:t>e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</w:t>
      </w:r>
      <w:r w:rsidRPr="004A58C4">
        <w:t>s</w:t>
      </w:r>
      <w:r w:rsidRPr="004A58C4">
        <w:rPr>
          <w:spacing w:val="-2"/>
        </w:rPr>
        <w:t xml:space="preserve"> </w:t>
      </w:r>
      <w:r w:rsidRPr="004A58C4">
        <w:rPr>
          <w:spacing w:val="3"/>
        </w:rPr>
        <w:t>f</w:t>
      </w:r>
      <w:r w:rsidRPr="004A58C4">
        <w:rPr>
          <w:spacing w:val="6"/>
        </w:rPr>
        <w:t>o</w:t>
      </w:r>
      <w:r w:rsidRPr="004A58C4">
        <w:t>r</w:t>
      </w:r>
      <w:r w:rsidRPr="004A58C4">
        <w:rPr>
          <w:spacing w:val="6"/>
        </w:rPr>
        <w:t xml:space="preserve"> </w:t>
      </w:r>
      <w:r w:rsidRPr="004A58C4">
        <w:rPr>
          <w:spacing w:val="4"/>
        </w:rPr>
        <w:t>st</w:t>
      </w:r>
      <w:r w:rsidRPr="004A58C4">
        <w:rPr>
          <w:spacing w:val="5"/>
        </w:rPr>
        <w:t>a</w:t>
      </w:r>
      <w:r w:rsidRPr="004A58C4">
        <w:rPr>
          <w:spacing w:val="3"/>
        </w:rPr>
        <w:t>ff</w:t>
      </w:r>
      <w:r w:rsidRPr="004A58C4">
        <w:t>.</w:t>
      </w:r>
    </w:p>
    <w:p w14:paraId="3FBA7787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2"/>
        </w:rPr>
        <w:t>A</w:t>
      </w:r>
      <w:r w:rsidRPr="004A58C4">
        <w:rPr>
          <w:spacing w:val="3"/>
        </w:rPr>
        <w:t>n</w:t>
      </w:r>
      <w:r w:rsidRPr="004A58C4">
        <w:rPr>
          <w:spacing w:val="6"/>
        </w:rPr>
        <w:t>s</w:t>
      </w:r>
      <w:r w:rsidRPr="004A58C4">
        <w:rPr>
          <w:spacing w:val="2"/>
        </w:rPr>
        <w:t>w</w:t>
      </w:r>
      <w:r w:rsidRPr="004A58C4">
        <w:rPr>
          <w:spacing w:val="5"/>
        </w:rPr>
        <w:t>er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-1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3"/>
        </w:rPr>
        <w:t>fo</w:t>
      </w:r>
      <w:r w:rsidRPr="004A58C4">
        <w:rPr>
          <w:spacing w:val="5"/>
        </w:rPr>
        <w:t>r</w:t>
      </w:r>
      <w:r w:rsidRPr="004A58C4">
        <w:t>w</w:t>
      </w:r>
      <w:r w:rsidRPr="004A58C4">
        <w:rPr>
          <w:spacing w:val="5"/>
        </w:rPr>
        <w:t>ar</w:t>
      </w:r>
      <w:r w:rsidRPr="004A58C4">
        <w:rPr>
          <w:spacing w:val="6"/>
        </w:rPr>
        <w:t>d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-1"/>
        </w:rPr>
        <w:t xml:space="preserve"> </w:t>
      </w:r>
      <w:r w:rsidRPr="004A58C4">
        <w:rPr>
          <w:spacing w:val="3"/>
        </w:rPr>
        <w:t>ph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c</w:t>
      </w:r>
      <w:r w:rsidRPr="004A58C4">
        <w:rPr>
          <w:spacing w:val="5"/>
        </w:rPr>
        <w:t>a</w:t>
      </w:r>
      <w:r w:rsidRPr="004A58C4">
        <w:rPr>
          <w:spacing w:val="4"/>
        </w:rPr>
        <w:t>ll</w:t>
      </w:r>
      <w:r w:rsidRPr="004A58C4">
        <w:rPr>
          <w:spacing w:val="12"/>
        </w:rPr>
        <w:t>s</w:t>
      </w:r>
      <w:r w:rsidRPr="004A58C4">
        <w:t>.</w:t>
      </w:r>
    </w:p>
    <w:p w14:paraId="6F8856B3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Kee</w:t>
      </w:r>
      <w:r w:rsidRPr="004A58C4">
        <w:rPr>
          <w:spacing w:val="4"/>
        </w:rPr>
        <w:t>pi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1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re</w:t>
      </w:r>
      <w:r w:rsidRPr="004A58C4">
        <w:rPr>
          <w:spacing w:val="3"/>
        </w:rPr>
        <w:t>c</w:t>
      </w:r>
      <w:r w:rsidRPr="004A58C4">
        <w:rPr>
          <w:spacing w:val="5"/>
        </w:rPr>
        <w:t>e</w:t>
      </w:r>
      <w:r w:rsidRPr="004A58C4">
        <w:rPr>
          <w:spacing w:val="3"/>
        </w:rPr>
        <w:t>p</w:t>
      </w:r>
      <w:r w:rsidRPr="004A58C4">
        <w:rPr>
          <w:spacing w:val="4"/>
        </w:rPr>
        <w:t>ti</w:t>
      </w:r>
      <w:r w:rsidRPr="004A58C4">
        <w:rPr>
          <w:spacing w:val="6"/>
        </w:rPr>
        <w:t>o</w:t>
      </w:r>
      <w:r w:rsidRPr="004A58C4">
        <w:t>n</w:t>
      </w:r>
      <w:r w:rsidRPr="004A58C4">
        <w:rPr>
          <w:spacing w:val="-1"/>
        </w:rPr>
        <w:t xml:space="preserve"> </w:t>
      </w:r>
      <w:r w:rsidRPr="004A58C4">
        <w:rPr>
          <w:spacing w:val="3"/>
        </w:rPr>
        <w:t>a</w:t>
      </w:r>
      <w:r w:rsidRPr="004A58C4">
        <w:rPr>
          <w:spacing w:val="5"/>
        </w:rPr>
        <w:t>re</w:t>
      </w:r>
      <w:r w:rsidRPr="004A58C4">
        <w:t>a</w:t>
      </w:r>
      <w:r w:rsidRPr="004A58C4">
        <w:rPr>
          <w:spacing w:val="5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2"/>
        </w:rPr>
        <w:t>i</w:t>
      </w:r>
      <w:r w:rsidRPr="004A58C4">
        <w:rPr>
          <w:spacing w:val="6"/>
        </w:rPr>
        <w:t>d</w:t>
      </w:r>
      <w:r w:rsidRPr="004A58C4">
        <w:rPr>
          <w:spacing w:val="7"/>
        </w:rPr>
        <w:t>y</w:t>
      </w:r>
      <w:r w:rsidRPr="004A58C4">
        <w:t>.</w:t>
      </w:r>
    </w:p>
    <w:p w14:paraId="5C72F701" w14:textId="77777777" w:rsidR="00010333" w:rsidRPr="004A58C4" w:rsidRDefault="004A58C4">
      <w:pPr>
        <w:spacing w:line="240" w:lineRule="exact"/>
      </w:pPr>
      <w:r w:rsidRPr="004A58C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4A58C4">
        <w:rPr>
          <w:spacing w:val="5"/>
          <w:position w:val="-1"/>
        </w:rPr>
        <w:t>I</w:t>
      </w:r>
      <w:r w:rsidRPr="004A58C4">
        <w:rPr>
          <w:spacing w:val="4"/>
          <w:position w:val="-1"/>
        </w:rPr>
        <w:t>ss</w:t>
      </w:r>
      <w:r w:rsidRPr="004A58C4">
        <w:rPr>
          <w:spacing w:val="3"/>
          <w:position w:val="-1"/>
        </w:rPr>
        <w:t>u</w:t>
      </w:r>
      <w:r w:rsidRPr="004A58C4">
        <w:rPr>
          <w:spacing w:val="4"/>
          <w:position w:val="-1"/>
        </w:rPr>
        <w:t>i</w:t>
      </w:r>
      <w:r w:rsidRPr="004A58C4">
        <w:rPr>
          <w:spacing w:val="3"/>
          <w:position w:val="-1"/>
        </w:rPr>
        <w:t>n</w:t>
      </w:r>
      <w:r w:rsidRPr="004A58C4">
        <w:rPr>
          <w:position w:val="-1"/>
        </w:rPr>
        <w:t>g</w:t>
      </w:r>
      <w:r w:rsidRPr="004A58C4">
        <w:rPr>
          <w:spacing w:val="2"/>
          <w:position w:val="-1"/>
        </w:rPr>
        <w:t xml:space="preserve"> </w:t>
      </w:r>
      <w:r w:rsidRPr="004A58C4">
        <w:rPr>
          <w:spacing w:val="3"/>
          <w:position w:val="-1"/>
        </w:rPr>
        <w:t>v</w:t>
      </w:r>
      <w:r w:rsidRPr="004A58C4">
        <w:rPr>
          <w:spacing w:val="4"/>
          <w:position w:val="-1"/>
        </w:rPr>
        <w:t>isit</w:t>
      </w:r>
      <w:r w:rsidRPr="004A58C4">
        <w:rPr>
          <w:spacing w:val="6"/>
          <w:position w:val="-1"/>
        </w:rPr>
        <w:t>o</w:t>
      </w:r>
      <w:r w:rsidRPr="004A58C4">
        <w:rPr>
          <w:position w:val="-1"/>
        </w:rPr>
        <w:t>r</w:t>
      </w:r>
      <w:r w:rsidRPr="004A58C4">
        <w:rPr>
          <w:spacing w:val="1"/>
          <w:position w:val="-1"/>
        </w:rPr>
        <w:t xml:space="preserve"> </w:t>
      </w:r>
      <w:r w:rsidRPr="004A58C4">
        <w:rPr>
          <w:spacing w:val="6"/>
          <w:position w:val="-1"/>
        </w:rPr>
        <w:t>p</w:t>
      </w:r>
      <w:r w:rsidRPr="004A58C4">
        <w:rPr>
          <w:spacing w:val="5"/>
          <w:position w:val="-1"/>
        </w:rPr>
        <w:t>a</w:t>
      </w:r>
      <w:r w:rsidRPr="004A58C4">
        <w:rPr>
          <w:spacing w:val="4"/>
          <w:position w:val="-1"/>
        </w:rPr>
        <w:t>ss</w:t>
      </w:r>
      <w:r w:rsidRPr="004A58C4">
        <w:rPr>
          <w:spacing w:val="5"/>
          <w:position w:val="-1"/>
        </w:rPr>
        <w:t>e</w:t>
      </w:r>
      <w:r w:rsidRPr="004A58C4">
        <w:rPr>
          <w:spacing w:val="8"/>
          <w:position w:val="-1"/>
        </w:rPr>
        <w:t>s</w:t>
      </w:r>
      <w:r w:rsidRPr="004A58C4">
        <w:rPr>
          <w:position w:val="-1"/>
        </w:rPr>
        <w:t>.</w:t>
      </w:r>
    </w:p>
    <w:p w14:paraId="417AC372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t>A</w:t>
      </w:r>
      <w:r w:rsidRPr="004A58C4">
        <w:rPr>
          <w:spacing w:val="4"/>
        </w:rPr>
        <w:t>b</w:t>
      </w:r>
      <w:r w:rsidRPr="004A58C4">
        <w:rPr>
          <w:spacing w:val="2"/>
        </w:rPr>
        <w:t>ili</w:t>
      </w:r>
      <w:r w:rsidRPr="004A58C4">
        <w:rPr>
          <w:spacing w:val="4"/>
        </w:rPr>
        <w:t>t</w:t>
      </w:r>
      <w:r w:rsidRPr="004A58C4">
        <w:t>y</w:t>
      </w:r>
      <w:r w:rsidRPr="004A58C4">
        <w:rPr>
          <w:spacing w:val="-5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4"/>
        </w:rPr>
        <w:t xml:space="preserve"> </w:t>
      </w:r>
      <w:r w:rsidRPr="004A58C4">
        <w:rPr>
          <w:spacing w:val="2"/>
        </w:rPr>
        <w:t>lis</w:t>
      </w:r>
      <w:r w:rsidRPr="004A58C4">
        <w:t>t</w:t>
      </w:r>
      <w:r w:rsidRPr="004A58C4">
        <w:rPr>
          <w:spacing w:val="3"/>
        </w:rPr>
        <w:t xml:space="preserve"> care</w:t>
      </w:r>
      <w:r w:rsidRPr="004A58C4">
        <w:rPr>
          <w:spacing w:val="1"/>
        </w:rPr>
        <w:t>fu</w:t>
      </w:r>
      <w:r w:rsidRPr="004A58C4">
        <w:rPr>
          <w:spacing w:val="2"/>
        </w:rPr>
        <w:t>ll</w:t>
      </w:r>
      <w:r w:rsidRPr="004A58C4">
        <w:t>y</w:t>
      </w:r>
      <w:r w:rsidRPr="004A58C4">
        <w:rPr>
          <w:spacing w:val="-6"/>
        </w:rPr>
        <w:t xml:space="preserve"> </w:t>
      </w:r>
      <w:r w:rsidRPr="004A58C4">
        <w:rPr>
          <w:spacing w:val="3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3"/>
        </w:rPr>
        <w:t xml:space="preserve"> q</w:t>
      </w:r>
      <w:r w:rsidRPr="004A58C4">
        <w:rPr>
          <w:spacing w:val="1"/>
        </w:rPr>
        <w:t>u</w:t>
      </w:r>
      <w:r w:rsidRPr="004A58C4">
        <w:rPr>
          <w:spacing w:val="2"/>
        </w:rPr>
        <w:t>i</w:t>
      </w:r>
      <w:r w:rsidRPr="004A58C4">
        <w:rPr>
          <w:spacing w:val="3"/>
        </w:rPr>
        <w:t>c</w:t>
      </w:r>
      <w:r w:rsidRPr="004A58C4">
        <w:rPr>
          <w:spacing w:val="1"/>
        </w:rPr>
        <w:t>k</w:t>
      </w:r>
      <w:r w:rsidRPr="004A58C4">
        <w:rPr>
          <w:spacing w:val="4"/>
        </w:rPr>
        <w:t>l</w:t>
      </w:r>
      <w:r w:rsidRPr="004A58C4">
        <w:t>y</w:t>
      </w:r>
      <w:r w:rsidRPr="004A58C4">
        <w:rPr>
          <w:spacing w:val="-5"/>
        </w:rPr>
        <w:t xml:space="preserve"> </w:t>
      </w:r>
      <w:r w:rsidRPr="004A58C4">
        <w:rPr>
          <w:spacing w:val="3"/>
        </w:rPr>
        <w:t>u</w:t>
      </w:r>
      <w:r w:rsidRPr="004A58C4">
        <w:rPr>
          <w:spacing w:val="1"/>
        </w:rPr>
        <w:t>n</w:t>
      </w:r>
      <w:r w:rsidRPr="004A58C4">
        <w:rPr>
          <w:spacing w:val="3"/>
        </w:rPr>
        <w:t>der</w:t>
      </w:r>
      <w:r w:rsidRPr="004A58C4">
        <w:rPr>
          <w:spacing w:val="2"/>
        </w:rPr>
        <w:t>st</w:t>
      </w:r>
      <w:r w:rsidRPr="004A58C4">
        <w:rPr>
          <w:spacing w:val="3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-3"/>
        </w:rPr>
        <w:t xml:space="preserve"> </w:t>
      </w:r>
      <w:r w:rsidRPr="004A58C4">
        <w:t>a</w:t>
      </w:r>
      <w:r w:rsidRPr="004A58C4">
        <w:rPr>
          <w:spacing w:val="4"/>
        </w:rPr>
        <w:t xml:space="preserve"> </w:t>
      </w:r>
      <w:r w:rsidRPr="004A58C4">
        <w:rPr>
          <w:spacing w:val="1"/>
        </w:rPr>
        <w:t>p</w:t>
      </w:r>
      <w:r w:rsidRPr="004A58C4">
        <w:rPr>
          <w:spacing w:val="3"/>
        </w:rPr>
        <w:t>er</w:t>
      </w:r>
      <w:r w:rsidRPr="004A58C4">
        <w:rPr>
          <w:spacing w:val="2"/>
        </w:rPr>
        <w:t>s</w:t>
      </w:r>
      <w:r w:rsidRPr="004A58C4">
        <w:rPr>
          <w:spacing w:val="3"/>
        </w:rPr>
        <w:t>o</w:t>
      </w:r>
      <w:r w:rsidRPr="004A58C4">
        <w:rPr>
          <w:spacing w:val="1"/>
        </w:rPr>
        <w:t>n’</w:t>
      </w:r>
      <w:r w:rsidRPr="004A58C4">
        <w:t>s</w:t>
      </w:r>
      <w:r w:rsidRPr="004A58C4">
        <w:rPr>
          <w:spacing w:val="-3"/>
        </w:rPr>
        <w:t xml:space="preserve"> </w:t>
      </w:r>
      <w:r w:rsidRPr="004A58C4">
        <w:rPr>
          <w:spacing w:val="3"/>
        </w:rPr>
        <w:t>req</w:t>
      </w:r>
      <w:r w:rsidRPr="004A58C4">
        <w:rPr>
          <w:spacing w:val="1"/>
        </w:rPr>
        <w:t>u</w:t>
      </w:r>
      <w:r w:rsidRPr="004A58C4">
        <w:rPr>
          <w:spacing w:val="2"/>
        </w:rPr>
        <w:t>i</w:t>
      </w:r>
      <w:r w:rsidRPr="004A58C4">
        <w:rPr>
          <w:spacing w:val="3"/>
        </w:rPr>
        <w:t>re</w:t>
      </w:r>
      <w:r w:rsidRPr="004A58C4">
        <w:rPr>
          <w:spacing w:val="-1"/>
        </w:rPr>
        <w:t>m</w:t>
      </w:r>
      <w:r w:rsidRPr="004A58C4">
        <w:rPr>
          <w:spacing w:val="3"/>
        </w:rPr>
        <w:t>e</w:t>
      </w:r>
      <w:r w:rsidRPr="004A58C4">
        <w:rPr>
          <w:spacing w:val="1"/>
        </w:rPr>
        <w:t>n</w:t>
      </w:r>
      <w:r w:rsidRPr="004A58C4">
        <w:rPr>
          <w:spacing w:val="2"/>
        </w:rPr>
        <w:t>t</w:t>
      </w:r>
      <w:r w:rsidRPr="004A58C4">
        <w:rPr>
          <w:spacing w:val="16"/>
        </w:rPr>
        <w:t>s</w:t>
      </w:r>
      <w:r w:rsidRPr="004A58C4">
        <w:t>.</w:t>
      </w:r>
    </w:p>
    <w:p w14:paraId="1DA8BD57" w14:textId="77777777" w:rsidR="00010333" w:rsidRPr="004A58C4" w:rsidRDefault="004A58C4">
      <w:pPr>
        <w:spacing w:before="1" w:line="467" w:lineRule="auto"/>
        <w:ind w:right="3156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D</w:t>
      </w:r>
      <w:r w:rsidRPr="004A58C4">
        <w:rPr>
          <w:spacing w:val="4"/>
        </w:rPr>
        <w:t>i</w:t>
      </w:r>
      <w:r w:rsidRPr="004A58C4">
        <w:rPr>
          <w:spacing w:val="5"/>
        </w:rPr>
        <w:t>r</w:t>
      </w:r>
      <w:r w:rsidRPr="004A58C4">
        <w:rPr>
          <w:spacing w:val="3"/>
        </w:rPr>
        <w:t>e</w:t>
      </w:r>
      <w:r w:rsidRPr="004A58C4">
        <w:rPr>
          <w:spacing w:val="5"/>
        </w:rPr>
        <w:t>c</w:t>
      </w:r>
      <w:r w:rsidRPr="004A58C4">
        <w:rPr>
          <w:spacing w:val="4"/>
        </w:rPr>
        <w:t>ti</w:t>
      </w:r>
      <w:r w:rsidRPr="004A58C4">
        <w:rPr>
          <w:spacing w:val="3"/>
        </w:rPr>
        <w:t>n</w:t>
      </w:r>
      <w:r w:rsidRPr="004A58C4">
        <w:t xml:space="preserve">g </w:t>
      </w:r>
      <w:r w:rsidRPr="004A58C4">
        <w:rPr>
          <w:spacing w:val="3"/>
        </w:rPr>
        <w:t>v</w:t>
      </w:r>
      <w:r w:rsidRPr="004A58C4">
        <w:rPr>
          <w:spacing w:val="4"/>
        </w:rPr>
        <w:t>isi</w:t>
      </w:r>
      <w:r w:rsidRPr="004A58C4">
        <w:rPr>
          <w:spacing w:val="2"/>
        </w:rPr>
        <w:t>t</w:t>
      </w:r>
      <w:r w:rsidRPr="004A58C4">
        <w:rPr>
          <w:spacing w:val="6"/>
        </w:rPr>
        <w:t>o</w:t>
      </w:r>
      <w:r w:rsidRPr="004A58C4">
        <w:rPr>
          <w:spacing w:val="5"/>
        </w:rPr>
        <w:t>r</w:t>
      </w:r>
      <w:r w:rsidRPr="004A58C4">
        <w:t>s</w:t>
      </w:r>
      <w:r w:rsidRPr="004A58C4">
        <w:rPr>
          <w:spacing w:val="1"/>
        </w:rPr>
        <w:t xml:space="preserve"> </w:t>
      </w:r>
      <w:r w:rsidRPr="004A58C4">
        <w:rPr>
          <w:spacing w:val="4"/>
        </w:rPr>
        <w:t>t</w:t>
      </w:r>
      <w:r w:rsidRPr="004A58C4">
        <w:t>o</w:t>
      </w:r>
      <w:r w:rsidRPr="004A58C4">
        <w:rPr>
          <w:spacing w:val="6"/>
        </w:rPr>
        <w:t xml:space="preserve"> </w:t>
      </w:r>
      <w:r w:rsidRPr="004A58C4">
        <w:t>w</w:t>
      </w:r>
      <w:r w:rsidRPr="004A58C4">
        <w:rPr>
          <w:spacing w:val="4"/>
        </w:rPr>
        <w:t>h</w:t>
      </w:r>
      <w:r w:rsidRPr="004A58C4">
        <w:rPr>
          <w:spacing w:val="5"/>
        </w:rPr>
        <w:t>er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2"/>
        </w:rPr>
        <w:t>t</w:t>
      </w:r>
      <w:r w:rsidRPr="004A58C4">
        <w:rPr>
          <w:spacing w:val="3"/>
        </w:rPr>
        <w:t>h</w:t>
      </w:r>
      <w:r w:rsidRPr="004A58C4">
        <w:rPr>
          <w:spacing w:val="5"/>
        </w:rPr>
        <w:t>e</w:t>
      </w:r>
      <w:r w:rsidRPr="004A58C4">
        <w:t>y</w:t>
      </w:r>
      <w:r w:rsidRPr="004A58C4">
        <w:rPr>
          <w:spacing w:val="5"/>
        </w:rPr>
        <w:t xml:space="preserve"> </w:t>
      </w:r>
      <w:r w:rsidRPr="004A58C4">
        <w:t>w</w:t>
      </w:r>
      <w:r w:rsidRPr="004A58C4">
        <w:rPr>
          <w:spacing w:val="8"/>
        </w:rPr>
        <w:t>a</w:t>
      </w:r>
      <w:r w:rsidRPr="004A58C4">
        <w:rPr>
          <w:spacing w:val="3"/>
        </w:rPr>
        <w:t>n</w:t>
      </w:r>
      <w:r w:rsidRPr="004A58C4">
        <w:t>t</w:t>
      </w:r>
      <w:r w:rsidRPr="004A58C4">
        <w:rPr>
          <w:spacing w:val="5"/>
        </w:rPr>
        <w:t xml:space="preserve"> </w:t>
      </w:r>
      <w:r w:rsidRPr="004A58C4">
        <w:rPr>
          <w:spacing w:val="4"/>
        </w:rPr>
        <w:t>t</w:t>
      </w:r>
      <w:r w:rsidRPr="004A58C4">
        <w:t>o</w:t>
      </w:r>
      <w:r w:rsidRPr="004A58C4">
        <w:rPr>
          <w:spacing w:val="9"/>
        </w:rPr>
        <w:t xml:space="preserve"> </w:t>
      </w:r>
      <w:r w:rsidRPr="004A58C4">
        <w:rPr>
          <w:spacing w:val="1"/>
        </w:rPr>
        <w:t>g</w:t>
      </w:r>
      <w:r w:rsidRPr="004A58C4">
        <w:rPr>
          <w:spacing w:val="6"/>
        </w:rPr>
        <w:t>o</w:t>
      </w:r>
      <w:r w:rsidRPr="004A58C4">
        <w:t xml:space="preserve">. </w:t>
      </w:r>
      <w:r w:rsidRPr="004A58C4">
        <w:rPr>
          <w:spacing w:val="2"/>
        </w:rPr>
        <w:t>K</w:t>
      </w:r>
      <w:r w:rsidRPr="004A58C4">
        <w:rPr>
          <w:spacing w:val="3"/>
        </w:rPr>
        <w:t>E</w:t>
      </w:r>
      <w:r w:rsidRPr="004A58C4">
        <w:t>Y</w:t>
      </w:r>
      <w:r w:rsidRPr="004A58C4">
        <w:rPr>
          <w:spacing w:val="-6"/>
        </w:rPr>
        <w:t xml:space="preserve"> </w:t>
      </w:r>
      <w:r w:rsidRPr="004A58C4">
        <w:rPr>
          <w:spacing w:val="1"/>
        </w:rPr>
        <w:t>C</w:t>
      </w:r>
      <w:r w:rsidRPr="004A58C4">
        <w:rPr>
          <w:spacing w:val="2"/>
        </w:rPr>
        <w:t>O</w:t>
      </w:r>
      <w:r w:rsidRPr="004A58C4">
        <w:rPr>
          <w:spacing w:val="3"/>
        </w:rPr>
        <w:t>M</w:t>
      </w:r>
      <w:r w:rsidRPr="004A58C4">
        <w:rPr>
          <w:spacing w:val="4"/>
        </w:rPr>
        <w:t>P</w:t>
      </w:r>
      <w:r w:rsidRPr="004A58C4">
        <w:t>E</w:t>
      </w:r>
      <w:r w:rsidRPr="004A58C4">
        <w:rPr>
          <w:spacing w:val="3"/>
        </w:rPr>
        <w:t>TE</w:t>
      </w:r>
      <w:r w:rsidRPr="004A58C4">
        <w:rPr>
          <w:spacing w:val="2"/>
        </w:rPr>
        <w:t>N</w:t>
      </w:r>
      <w:r w:rsidRPr="004A58C4">
        <w:rPr>
          <w:spacing w:val="1"/>
        </w:rPr>
        <w:t>C</w:t>
      </w:r>
      <w:r w:rsidRPr="004A58C4">
        <w:rPr>
          <w:spacing w:val="3"/>
        </w:rPr>
        <w:t>IE</w:t>
      </w:r>
      <w:r w:rsidRPr="004A58C4">
        <w:t>S</w:t>
      </w:r>
    </w:p>
    <w:p w14:paraId="6D746CAC" w14:textId="77777777" w:rsidR="00010333" w:rsidRPr="004A58C4" w:rsidRDefault="004A58C4">
      <w:pPr>
        <w:spacing w:before="19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Ma</w:t>
      </w:r>
      <w:r w:rsidRPr="004A58C4">
        <w:rPr>
          <w:spacing w:val="3"/>
        </w:rPr>
        <w:t>k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t>a</w:t>
      </w:r>
      <w:r w:rsidRPr="004A58C4">
        <w:rPr>
          <w:spacing w:val="9"/>
        </w:rPr>
        <w:t xml:space="preserve"> </w:t>
      </w:r>
      <w:r w:rsidRPr="004A58C4">
        <w:rPr>
          <w:spacing w:val="3"/>
        </w:rPr>
        <w:t>goo</w:t>
      </w:r>
      <w:r w:rsidRPr="004A58C4">
        <w:t>d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rPr>
          <w:spacing w:val="1"/>
        </w:rPr>
        <w:t>m</w:t>
      </w:r>
      <w:r w:rsidRPr="004A58C4">
        <w:rPr>
          <w:spacing w:val="6"/>
        </w:rPr>
        <w:t>o</w:t>
      </w:r>
      <w:r w:rsidRPr="004A58C4">
        <w:rPr>
          <w:spacing w:val="5"/>
        </w:rPr>
        <w:t>ra</w:t>
      </w:r>
      <w:r w:rsidRPr="004A58C4">
        <w:rPr>
          <w:spacing w:val="3"/>
        </w:rPr>
        <w:t>b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1"/>
        </w:rPr>
        <w:t xml:space="preserve"> </w:t>
      </w:r>
      <w:r w:rsidRPr="004A58C4">
        <w:rPr>
          <w:spacing w:val="3"/>
        </w:rPr>
        <w:t>f</w:t>
      </w:r>
      <w:r w:rsidRPr="004A58C4">
        <w:rPr>
          <w:spacing w:val="4"/>
        </w:rPr>
        <w:t>i</w:t>
      </w:r>
      <w:r w:rsidRPr="004A58C4">
        <w:rPr>
          <w:spacing w:val="5"/>
        </w:rPr>
        <w:t>r</w:t>
      </w:r>
      <w:r w:rsidRPr="004A58C4">
        <w:rPr>
          <w:spacing w:val="4"/>
        </w:rPr>
        <w:t>s</w:t>
      </w:r>
      <w:r w:rsidRPr="004A58C4">
        <w:t>t</w:t>
      </w:r>
      <w:r w:rsidRPr="004A58C4">
        <w:rPr>
          <w:spacing w:val="4"/>
        </w:rPr>
        <w:t xml:space="preserve"> i</w:t>
      </w:r>
      <w:r w:rsidRPr="004A58C4">
        <w:rPr>
          <w:spacing w:val="1"/>
        </w:rPr>
        <w:t>m</w:t>
      </w:r>
      <w:r w:rsidRPr="004A58C4">
        <w:rPr>
          <w:spacing w:val="6"/>
        </w:rPr>
        <w:t>p</w:t>
      </w:r>
      <w:r w:rsidRPr="004A58C4">
        <w:rPr>
          <w:spacing w:val="5"/>
        </w:rPr>
        <w:t>re</w:t>
      </w:r>
      <w:r w:rsidRPr="004A58C4">
        <w:rPr>
          <w:spacing w:val="4"/>
        </w:rPr>
        <w:t>ss</w:t>
      </w:r>
      <w:r w:rsidRPr="004A58C4">
        <w:rPr>
          <w:spacing w:val="2"/>
        </w:rPr>
        <w:t>i</w:t>
      </w:r>
      <w:r w:rsidRPr="004A58C4">
        <w:rPr>
          <w:spacing w:val="6"/>
        </w:rPr>
        <w:t>o</w:t>
      </w:r>
      <w:r w:rsidRPr="004A58C4">
        <w:t>n</w:t>
      </w:r>
      <w:r w:rsidRPr="004A58C4">
        <w:rPr>
          <w:spacing w:val="-1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14"/>
        </w:rPr>
        <w:t>h</w:t>
      </w:r>
      <w:r w:rsidRPr="004A58C4">
        <w:rPr>
          <w:spacing w:val="5"/>
        </w:rPr>
        <w:t>a</w:t>
      </w:r>
      <w:r w:rsidRPr="004A58C4">
        <w:t>t</w:t>
      </w:r>
      <w:r w:rsidRPr="004A58C4">
        <w:rPr>
          <w:spacing w:val="2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e</w:t>
      </w:r>
      <w:r w:rsidRPr="004A58C4">
        <w:rPr>
          <w:spacing w:val="6"/>
        </w:rPr>
        <w:t>op</w:t>
      </w:r>
      <w:r w:rsidRPr="004A58C4">
        <w:rPr>
          <w:spacing w:val="2"/>
        </w:rPr>
        <w:t>l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w</w:t>
      </w:r>
      <w:r w:rsidRPr="004A58C4">
        <w:rPr>
          <w:spacing w:val="4"/>
        </w:rPr>
        <w:t>il</w:t>
      </w:r>
      <w:r w:rsidRPr="004A58C4">
        <w:t>l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re</w:t>
      </w:r>
      <w:r w:rsidRPr="004A58C4">
        <w:rPr>
          <w:spacing w:val="1"/>
        </w:rPr>
        <w:t>m</w:t>
      </w:r>
      <w:r w:rsidRPr="004A58C4">
        <w:rPr>
          <w:spacing w:val="7"/>
        </w:rPr>
        <w:t>e</w:t>
      </w:r>
      <w:r w:rsidRPr="004A58C4">
        <w:rPr>
          <w:spacing w:val="1"/>
        </w:rPr>
        <w:t>m</w:t>
      </w:r>
      <w:r w:rsidRPr="004A58C4">
        <w:rPr>
          <w:spacing w:val="6"/>
        </w:rPr>
        <w:t>b</w:t>
      </w:r>
      <w:r w:rsidRPr="004A58C4">
        <w:rPr>
          <w:spacing w:val="5"/>
        </w:rPr>
        <w:t>e</w:t>
      </w:r>
      <w:r w:rsidRPr="004A58C4">
        <w:rPr>
          <w:spacing w:val="8"/>
        </w:rPr>
        <w:t>r</w:t>
      </w:r>
      <w:r w:rsidRPr="004A58C4">
        <w:t>.</w:t>
      </w:r>
    </w:p>
    <w:p w14:paraId="2679F9EC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4"/>
        </w:rPr>
        <w:t>R</w:t>
      </w:r>
      <w:r w:rsidRPr="004A58C4">
        <w:rPr>
          <w:spacing w:val="5"/>
        </w:rPr>
        <w:t>e</w:t>
      </w:r>
      <w:r w:rsidRPr="004A58C4">
        <w:rPr>
          <w:spacing w:val="4"/>
        </w:rPr>
        <w:t>li</w:t>
      </w:r>
      <w:r w:rsidRPr="004A58C4">
        <w:rPr>
          <w:spacing w:val="5"/>
        </w:rPr>
        <w:t>a</w:t>
      </w:r>
      <w:r w:rsidRPr="004A58C4">
        <w:rPr>
          <w:spacing w:val="3"/>
        </w:rPr>
        <w:t>b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1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5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un</w:t>
      </w:r>
      <w:r w:rsidRPr="004A58C4">
        <w:rPr>
          <w:spacing w:val="5"/>
        </w:rPr>
        <w:t>c</w:t>
      </w:r>
      <w:r w:rsidRPr="004A58C4">
        <w:rPr>
          <w:spacing w:val="4"/>
        </w:rPr>
        <w:t>t</w:t>
      </w:r>
      <w:r w:rsidRPr="004A58C4">
        <w:rPr>
          <w:spacing w:val="3"/>
        </w:rPr>
        <w:t>u</w:t>
      </w:r>
      <w:r w:rsidRPr="004A58C4">
        <w:rPr>
          <w:spacing w:val="5"/>
        </w:rPr>
        <w:t>a</w:t>
      </w:r>
      <w:r w:rsidRPr="004A58C4">
        <w:rPr>
          <w:spacing w:val="2"/>
        </w:rPr>
        <w:t>l</w:t>
      </w:r>
      <w:r w:rsidRPr="004A58C4">
        <w:t>,</w:t>
      </w:r>
      <w:r w:rsidRPr="004A58C4">
        <w:rPr>
          <w:spacing w:val="1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4"/>
        </w:rPr>
        <w:t>l</w:t>
      </w:r>
      <w:r w:rsidRPr="004A58C4">
        <w:t>w</w:t>
      </w:r>
      <w:r w:rsidRPr="004A58C4">
        <w:rPr>
          <w:spacing w:val="8"/>
        </w:rPr>
        <w:t>a</w:t>
      </w:r>
      <w:r w:rsidRPr="004A58C4">
        <w:rPr>
          <w:spacing w:val="3"/>
        </w:rPr>
        <w:t>y</w:t>
      </w:r>
      <w:r w:rsidRPr="004A58C4">
        <w:t>s</w:t>
      </w:r>
      <w:r w:rsidRPr="004A58C4">
        <w:rPr>
          <w:spacing w:val="3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3"/>
        </w:rPr>
        <w:t>u</w:t>
      </w:r>
      <w:r w:rsidRPr="004A58C4">
        <w:rPr>
          <w:spacing w:val="5"/>
        </w:rPr>
        <w:t>r</w:t>
      </w:r>
      <w:r w:rsidRPr="004A58C4">
        <w:t>n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u</w:t>
      </w:r>
      <w:r w:rsidRPr="004A58C4">
        <w:t>p</w:t>
      </w:r>
      <w:r w:rsidRPr="004A58C4">
        <w:rPr>
          <w:spacing w:val="6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9"/>
        </w:rPr>
        <w:t xml:space="preserve"> </w:t>
      </w:r>
      <w:r w:rsidRPr="004A58C4">
        <w:t>w</w:t>
      </w:r>
      <w:r w:rsidRPr="004A58C4">
        <w:rPr>
          <w:spacing w:val="6"/>
        </w:rPr>
        <w:t>o</w:t>
      </w:r>
      <w:r w:rsidRPr="004A58C4">
        <w:rPr>
          <w:spacing w:val="5"/>
        </w:rPr>
        <w:t>r</w:t>
      </w:r>
      <w:r w:rsidRPr="004A58C4">
        <w:t>k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o</w:t>
      </w:r>
      <w:r w:rsidRPr="004A58C4">
        <w:t>n</w:t>
      </w:r>
      <w:r w:rsidRPr="004A58C4">
        <w:rPr>
          <w:spacing w:val="4"/>
        </w:rPr>
        <w:t xml:space="preserve"> ti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t>.</w:t>
      </w:r>
    </w:p>
    <w:p w14:paraId="30759AE4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2"/>
        </w:rPr>
        <w:t>A</w:t>
      </w:r>
      <w:r w:rsidRPr="004A58C4">
        <w:rPr>
          <w:spacing w:val="6"/>
        </w:rPr>
        <w:t>b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10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2"/>
        </w:rPr>
        <w:t>t</w:t>
      </w:r>
      <w:r w:rsidRPr="004A58C4">
        <w:rPr>
          <w:spacing w:val="5"/>
        </w:rPr>
        <w:t>a</w:t>
      </w:r>
      <w:r w:rsidRPr="004A58C4">
        <w:t>y</w:t>
      </w:r>
      <w:r w:rsidRPr="004A58C4">
        <w:rPr>
          <w:spacing w:val="3"/>
        </w:rPr>
        <w:t xml:space="preserve"> </w:t>
      </w:r>
      <w:r w:rsidRPr="004A58C4">
        <w:rPr>
          <w:spacing w:val="5"/>
        </w:rPr>
        <w:t>ca</w:t>
      </w:r>
      <w:r w:rsidRPr="004A58C4">
        <w:rPr>
          <w:spacing w:val="4"/>
        </w:rPr>
        <w:t>l</w:t>
      </w:r>
      <w:r w:rsidRPr="004A58C4">
        <w:t>m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3"/>
        </w:rPr>
        <w:t>c</w:t>
      </w:r>
      <w:r w:rsidRPr="004A58C4">
        <w:rPr>
          <w:spacing w:val="6"/>
        </w:rPr>
        <w:t>o</w:t>
      </w:r>
      <w:r w:rsidRPr="004A58C4">
        <w:rPr>
          <w:spacing w:val="4"/>
        </w:rPr>
        <w:t>l</w:t>
      </w:r>
      <w:r w:rsidRPr="004A58C4">
        <w:rPr>
          <w:spacing w:val="2"/>
        </w:rPr>
        <w:t>l</w:t>
      </w:r>
      <w:r w:rsidRPr="004A58C4">
        <w:rPr>
          <w:spacing w:val="5"/>
        </w:rPr>
        <w:t>ec</w:t>
      </w:r>
      <w:r w:rsidRPr="004A58C4">
        <w:rPr>
          <w:spacing w:val="2"/>
        </w:rPr>
        <w:t>t</w:t>
      </w:r>
      <w:r w:rsidRPr="004A58C4">
        <w:rPr>
          <w:spacing w:val="5"/>
        </w:rPr>
        <w:t>e</w:t>
      </w:r>
      <w:r w:rsidRPr="004A58C4">
        <w:t>d</w:t>
      </w:r>
      <w:r w:rsidRPr="004A58C4">
        <w:rPr>
          <w:spacing w:val="7"/>
        </w:rPr>
        <w:t xml:space="preserve"> </w:t>
      </w:r>
      <w:r w:rsidRPr="004A58C4">
        <w:rPr>
          <w:spacing w:val="3"/>
        </w:rPr>
        <w:t>un</w:t>
      </w:r>
      <w:r w:rsidRPr="004A58C4">
        <w:rPr>
          <w:spacing w:val="6"/>
        </w:rPr>
        <w:t>d</w:t>
      </w:r>
      <w:r w:rsidRPr="004A58C4">
        <w:rPr>
          <w:spacing w:val="5"/>
        </w:rPr>
        <w:t>e</w:t>
      </w:r>
      <w:r w:rsidRPr="004A58C4">
        <w:t>r</w:t>
      </w:r>
      <w:r w:rsidRPr="004A58C4">
        <w:rPr>
          <w:spacing w:val="1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r</w:t>
      </w:r>
      <w:r w:rsidRPr="004A58C4">
        <w:rPr>
          <w:spacing w:val="5"/>
        </w:rPr>
        <w:t>e</w:t>
      </w:r>
      <w:r w:rsidRPr="004A58C4">
        <w:rPr>
          <w:spacing w:val="4"/>
        </w:rPr>
        <w:t>ss</w:t>
      </w:r>
      <w:r w:rsidRPr="004A58C4">
        <w:rPr>
          <w:spacing w:val="3"/>
        </w:rPr>
        <w:t>u</w:t>
      </w:r>
      <w:r w:rsidRPr="004A58C4">
        <w:rPr>
          <w:spacing w:val="5"/>
        </w:rPr>
        <w:t>r</w:t>
      </w:r>
      <w:r w:rsidRPr="004A58C4">
        <w:rPr>
          <w:spacing w:val="8"/>
        </w:rPr>
        <w:t>e</w:t>
      </w:r>
      <w:r w:rsidRPr="004A58C4">
        <w:t>.</w:t>
      </w:r>
    </w:p>
    <w:p w14:paraId="2AC3F399" w14:textId="77777777" w:rsidR="00010333" w:rsidRPr="004A58C4" w:rsidRDefault="004A58C4">
      <w:pPr>
        <w:spacing w:before="1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5"/>
        </w:rPr>
        <w:t>Ha</w:t>
      </w:r>
      <w:r w:rsidRPr="004A58C4">
        <w:rPr>
          <w:spacing w:val="3"/>
        </w:rPr>
        <w:t>v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t>a</w:t>
      </w:r>
      <w:r w:rsidRPr="004A58C4">
        <w:rPr>
          <w:spacing w:val="9"/>
        </w:rPr>
        <w:t xml:space="preserve"> </w:t>
      </w:r>
      <w:r w:rsidRPr="004A58C4">
        <w:rPr>
          <w:spacing w:val="3"/>
        </w:rPr>
        <w:t>goo</w:t>
      </w:r>
      <w:r w:rsidRPr="004A58C4">
        <w:t>d</w:t>
      </w:r>
      <w:r w:rsidRPr="004A58C4">
        <w:rPr>
          <w:spacing w:val="7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rPr>
          <w:spacing w:val="1"/>
        </w:rPr>
        <w:t>m</w:t>
      </w:r>
      <w:r w:rsidRPr="004A58C4">
        <w:rPr>
          <w:spacing w:val="6"/>
        </w:rPr>
        <w:t>o</w:t>
      </w:r>
      <w:r w:rsidRPr="004A58C4">
        <w:rPr>
          <w:spacing w:val="8"/>
        </w:rPr>
        <w:t>r</w:t>
      </w:r>
      <w:r w:rsidRPr="004A58C4">
        <w:t>y</w:t>
      </w:r>
      <w:r w:rsidRPr="004A58C4">
        <w:rPr>
          <w:spacing w:val="-1"/>
        </w:rPr>
        <w:t xml:space="preserve"> </w:t>
      </w:r>
      <w:r w:rsidRPr="004A58C4">
        <w:rPr>
          <w:spacing w:val="3"/>
        </w:rPr>
        <w:t>f</w:t>
      </w:r>
      <w:r w:rsidRPr="004A58C4">
        <w:rPr>
          <w:spacing w:val="6"/>
        </w:rPr>
        <w:t>o</w:t>
      </w:r>
      <w:r w:rsidRPr="004A58C4">
        <w:t>r</w:t>
      </w:r>
      <w:r w:rsidRPr="004A58C4">
        <w:rPr>
          <w:spacing w:val="8"/>
        </w:rPr>
        <w:t xml:space="preserve"> </w:t>
      </w:r>
      <w:r w:rsidRPr="004A58C4">
        <w:rPr>
          <w:spacing w:val="1"/>
        </w:rPr>
        <w:t>f</w:t>
      </w:r>
      <w:r w:rsidRPr="004A58C4">
        <w:rPr>
          <w:spacing w:val="5"/>
        </w:rPr>
        <w:t>ace</w:t>
      </w:r>
      <w:r w:rsidRPr="004A58C4">
        <w:rPr>
          <w:spacing w:val="4"/>
        </w:rPr>
        <w:t>s</w:t>
      </w:r>
      <w:r w:rsidRPr="004A58C4">
        <w:t>,</w:t>
      </w:r>
      <w:r w:rsidRPr="004A58C4">
        <w:rPr>
          <w:spacing w:val="3"/>
        </w:rPr>
        <w:t xml:space="preserve"> a</w:t>
      </w:r>
      <w:r w:rsidRPr="004A58C4">
        <w:rPr>
          <w:spacing w:val="6"/>
        </w:rPr>
        <w:t>b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re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rPr>
          <w:spacing w:val="1"/>
        </w:rPr>
        <w:t>m</w:t>
      </w:r>
      <w:r w:rsidRPr="004A58C4">
        <w:rPr>
          <w:spacing w:val="6"/>
        </w:rPr>
        <w:t>b</w:t>
      </w:r>
      <w:r w:rsidRPr="004A58C4">
        <w:rPr>
          <w:spacing w:val="5"/>
        </w:rPr>
        <w:t>e</w:t>
      </w:r>
      <w:r w:rsidRPr="004A58C4">
        <w:t>r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r</w:t>
      </w:r>
      <w:r w:rsidRPr="004A58C4">
        <w:rPr>
          <w:spacing w:val="5"/>
        </w:rPr>
        <w:t>e</w:t>
      </w:r>
      <w:r w:rsidRPr="004A58C4">
        <w:rPr>
          <w:spacing w:val="3"/>
        </w:rPr>
        <w:t>gu</w:t>
      </w:r>
      <w:r w:rsidRPr="004A58C4">
        <w:rPr>
          <w:spacing w:val="4"/>
        </w:rPr>
        <w:t>l</w:t>
      </w:r>
      <w:r w:rsidRPr="004A58C4">
        <w:rPr>
          <w:spacing w:val="5"/>
        </w:rPr>
        <w:t>ar</w:t>
      </w:r>
      <w:r w:rsidRPr="004A58C4">
        <w:rPr>
          <w:spacing w:val="4"/>
        </w:rPr>
        <w:t>s</w:t>
      </w:r>
      <w:r w:rsidRPr="004A58C4">
        <w:t>.</w:t>
      </w:r>
    </w:p>
    <w:p w14:paraId="3A64F519" w14:textId="77777777" w:rsidR="00010333" w:rsidRPr="004A58C4" w:rsidRDefault="004A58C4">
      <w:pPr>
        <w:spacing w:before="1" w:line="538" w:lineRule="auto"/>
        <w:ind w:right="2437"/>
      </w:pPr>
      <w:r w:rsidRPr="004A58C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4A58C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4A58C4">
        <w:rPr>
          <w:spacing w:val="4"/>
        </w:rPr>
        <w:t>C</w:t>
      </w:r>
      <w:r w:rsidRPr="004A58C4">
        <w:rPr>
          <w:spacing w:val="6"/>
        </w:rPr>
        <w:t>o</w:t>
      </w:r>
      <w:r w:rsidRPr="004A58C4">
        <w:rPr>
          <w:spacing w:val="1"/>
        </w:rPr>
        <w:t>m</w:t>
      </w:r>
      <w:r w:rsidRPr="004A58C4">
        <w:rPr>
          <w:spacing w:val="3"/>
        </w:rPr>
        <w:t>f</w:t>
      </w:r>
      <w:r w:rsidRPr="004A58C4">
        <w:rPr>
          <w:spacing w:val="6"/>
        </w:rPr>
        <w:t>o</w:t>
      </w:r>
      <w:r w:rsidRPr="004A58C4">
        <w:rPr>
          <w:spacing w:val="5"/>
        </w:rPr>
        <w:t>r</w:t>
      </w:r>
      <w:r w:rsidRPr="004A58C4">
        <w:rPr>
          <w:spacing w:val="4"/>
        </w:rPr>
        <w:t>t</w:t>
      </w:r>
      <w:r w:rsidRPr="004A58C4">
        <w:rPr>
          <w:spacing w:val="5"/>
        </w:rPr>
        <w:t>a</w:t>
      </w:r>
      <w:r w:rsidRPr="004A58C4">
        <w:rPr>
          <w:spacing w:val="6"/>
        </w:rPr>
        <w:t>b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-2"/>
        </w:rPr>
        <w:t xml:space="preserve"> </w:t>
      </w:r>
      <w:r w:rsidRPr="004A58C4">
        <w:rPr>
          <w:spacing w:val="3"/>
        </w:rPr>
        <w:t>u</w:t>
      </w:r>
      <w:r w:rsidRPr="004A58C4">
        <w:rPr>
          <w:spacing w:val="4"/>
        </w:rPr>
        <w:t>si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4"/>
        </w:rPr>
        <w:t xml:space="preserve"> </w:t>
      </w:r>
      <w:r w:rsidRPr="004A58C4">
        <w:rPr>
          <w:spacing w:val="3"/>
        </w:rPr>
        <w:t>c</w:t>
      </w:r>
      <w:r w:rsidRPr="004A58C4">
        <w:rPr>
          <w:spacing w:val="6"/>
        </w:rPr>
        <w:t>o</w:t>
      </w:r>
      <w:r w:rsidRPr="004A58C4">
        <w:rPr>
          <w:spacing w:val="1"/>
        </w:rPr>
        <w:t>m</w:t>
      </w:r>
      <w:r w:rsidRPr="004A58C4">
        <w:rPr>
          <w:spacing w:val="6"/>
        </w:rPr>
        <w:t>p</w:t>
      </w:r>
      <w:r w:rsidRPr="004A58C4">
        <w:rPr>
          <w:spacing w:val="3"/>
        </w:rPr>
        <w:t>u</w:t>
      </w:r>
      <w:r w:rsidRPr="004A58C4">
        <w:rPr>
          <w:spacing w:val="4"/>
        </w:rPr>
        <w:t>t</w:t>
      </w:r>
      <w:r w:rsidRPr="004A58C4">
        <w:rPr>
          <w:spacing w:val="5"/>
        </w:rPr>
        <w:t>er</w:t>
      </w:r>
      <w:r w:rsidRPr="004A58C4">
        <w:t>s</w:t>
      </w:r>
      <w:r w:rsidRPr="004A58C4">
        <w:rPr>
          <w:spacing w:val="1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5"/>
        </w:rPr>
        <w:t xml:space="preserve"> </w:t>
      </w:r>
      <w:r w:rsidRPr="004A58C4">
        <w:rPr>
          <w:spacing w:val="6"/>
        </w:rPr>
        <w:t>o</w:t>
      </w:r>
      <w:r w:rsidRPr="004A58C4">
        <w:rPr>
          <w:spacing w:val="3"/>
        </w:rPr>
        <w:t>ff</w:t>
      </w:r>
      <w:r w:rsidRPr="004A58C4">
        <w:rPr>
          <w:spacing w:val="4"/>
        </w:rPr>
        <w:t>i</w:t>
      </w:r>
      <w:r w:rsidRPr="004A58C4">
        <w:rPr>
          <w:spacing w:val="5"/>
        </w:rPr>
        <w:t>c</w:t>
      </w:r>
      <w:r w:rsidRPr="004A58C4">
        <w:t>e</w:t>
      </w:r>
      <w:r w:rsidRPr="004A58C4">
        <w:rPr>
          <w:spacing w:val="3"/>
        </w:rPr>
        <w:t xml:space="preserve"> e</w:t>
      </w:r>
      <w:r w:rsidRPr="004A58C4">
        <w:rPr>
          <w:spacing w:val="6"/>
        </w:rPr>
        <w:t>q</w:t>
      </w:r>
      <w:r w:rsidRPr="004A58C4">
        <w:rPr>
          <w:spacing w:val="3"/>
        </w:rPr>
        <w:t>u</w:t>
      </w:r>
      <w:r w:rsidRPr="004A58C4">
        <w:rPr>
          <w:spacing w:val="4"/>
        </w:rPr>
        <w:t>i</w:t>
      </w:r>
      <w:r w:rsidRPr="004A58C4">
        <w:rPr>
          <w:spacing w:val="6"/>
        </w:rPr>
        <w:t>p</w:t>
      </w:r>
      <w:r w:rsidRPr="004A58C4">
        <w:rPr>
          <w:spacing w:val="1"/>
        </w:rPr>
        <w:t>m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</w:t>
      </w:r>
      <w:r w:rsidRPr="004A58C4">
        <w:t xml:space="preserve">. </w:t>
      </w:r>
      <w:r w:rsidRPr="004A58C4">
        <w:rPr>
          <w:spacing w:val="2"/>
        </w:rPr>
        <w:t>S</w:t>
      </w:r>
      <w:r w:rsidRPr="004A58C4">
        <w:rPr>
          <w:spacing w:val="3"/>
        </w:rPr>
        <w:t>E</w:t>
      </w:r>
      <w:r w:rsidRPr="004A58C4">
        <w:t>L</w:t>
      </w:r>
      <w:r w:rsidRPr="004A58C4">
        <w:rPr>
          <w:spacing w:val="3"/>
        </w:rPr>
        <w:t>E</w:t>
      </w:r>
      <w:r w:rsidRPr="004A58C4">
        <w:rPr>
          <w:spacing w:val="1"/>
        </w:rPr>
        <w:t>C</w:t>
      </w:r>
      <w:r w:rsidRPr="004A58C4">
        <w:rPr>
          <w:spacing w:val="5"/>
        </w:rPr>
        <w:t>T</w:t>
      </w:r>
      <w:r w:rsidRPr="004A58C4">
        <w:rPr>
          <w:spacing w:val="3"/>
        </w:rPr>
        <w:t>E</w:t>
      </w:r>
      <w:r w:rsidRPr="004A58C4">
        <w:t>D</w:t>
      </w:r>
      <w:r w:rsidRPr="004A58C4">
        <w:rPr>
          <w:spacing w:val="-16"/>
        </w:rPr>
        <w:t xml:space="preserve"> </w:t>
      </w:r>
      <w:r w:rsidRPr="004A58C4">
        <w:t>A</w:t>
      </w:r>
      <w:r w:rsidRPr="004A58C4">
        <w:rPr>
          <w:spacing w:val="2"/>
        </w:rPr>
        <w:t>CH</w:t>
      </w:r>
      <w:r w:rsidRPr="004A58C4">
        <w:rPr>
          <w:spacing w:val="3"/>
        </w:rPr>
        <w:t>I</w:t>
      </w:r>
      <w:r w:rsidRPr="004A58C4">
        <w:rPr>
          <w:spacing w:val="2"/>
        </w:rPr>
        <w:t>V</w:t>
      </w:r>
      <w:r w:rsidRPr="004A58C4">
        <w:rPr>
          <w:spacing w:val="3"/>
        </w:rPr>
        <w:t>IE</w:t>
      </w:r>
      <w:r w:rsidRPr="004A58C4">
        <w:rPr>
          <w:spacing w:val="2"/>
        </w:rPr>
        <w:t>V</w:t>
      </w:r>
      <w:r w:rsidRPr="004A58C4">
        <w:rPr>
          <w:spacing w:val="3"/>
        </w:rPr>
        <w:t>E</w:t>
      </w:r>
      <w:r w:rsidRPr="004A58C4">
        <w:t>M</w:t>
      </w:r>
      <w:r w:rsidRPr="004A58C4">
        <w:rPr>
          <w:spacing w:val="3"/>
        </w:rPr>
        <w:t>E</w:t>
      </w:r>
      <w:r w:rsidRPr="004A58C4">
        <w:rPr>
          <w:spacing w:val="2"/>
        </w:rPr>
        <w:t>N</w:t>
      </w:r>
      <w:r w:rsidRPr="004A58C4">
        <w:rPr>
          <w:spacing w:val="5"/>
        </w:rPr>
        <w:t>T</w:t>
      </w:r>
      <w:r w:rsidRPr="004A58C4">
        <w:t>S</w:t>
      </w:r>
    </w:p>
    <w:p w14:paraId="4E1B829E" w14:textId="77777777" w:rsidR="00010333" w:rsidRPr="004A58C4" w:rsidRDefault="004A58C4">
      <w:pPr>
        <w:spacing w:line="180" w:lineRule="exact"/>
      </w:pPr>
      <w:r w:rsidRPr="004A58C4">
        <w:rPr>
          <w:spacing w:val="2"/>
          <w:position w:val="1"/>
        </w:rPr>
        <w:t>NVQ/SV</w:t>
      </w:r>
      <w:r w:rsidRPr="004A58C4">
        <w:rPr>
          <w:position w:val="1"/>
        </w:rPr>
        <w:t>Q</w:t>
      </w:r>
      <w:r w:rsidRPr="004A58C4">
        <w:rPr>
          <w:spacing w:val="-4"/>
          <w:position w:val="1"/>
        </w:rPr>
        <w:t xml:space="preserve"> </w:t>
      </w:r>
      <w:r w:rsidRPr="004A58C4">
        <w:rPr>
          <w:spacing w:val="2"/>
          <w:position w:val="1"/>
        </w:rPr>
        <w:t>i</w:t>
      </w:r>
      <w:r w:rsidRPr="004A58C4">
        <w:rPr>
          <w:position w:val="1"/>
        </w:rPr>
        <w:t>n</w:t>
      </w:r>
      <w:r w:rsidRPr="004A58C4">
        <w:rPr>
          <w:spacing w:val="2"/>
          <w:position w:val="1"/>
        </w:rPr>
        <w:t xml:space="preserve"> </w:t>
      </w:r>
      <w:r w:rsidRPr="004A58C4">
        <w:rPr>
          <w:spacing w:val="1"/>
          <w:position w:val="1"/>
        </w:rPr>
        <w:t>Cu</w:t>
      </w:r>
      <w:r w:rsidRPr="004A58C4">
        <w:rPr>
          <w:spacing w:val="2"/>
          <w:position w:val="1"/>
        </w:rPr>
        <w:t>st</w:t>
      </w:r>
      <w:r w:rsidRPr="004A58C4">
        <w:rPr>
          <w:spacing w:val="6"/>
          <w:position w:val="1"/>
        </w:rPr>
        <w:t>o</w:t>
      </w:r>
      <w:r w:rsidRPr="004A58C4">
        <w:rPr>
          <w:spacing w:val="-1"/>
          <w:position w:val="1"/>
        </w:rPr>
        <w:t>m</w:t>
      </w:r>
      <w:r w:rsidRPr="004A58C4">
        <w:rPr>
          <w:spacing w:val="3"/>
          <w:position w:val="1"/>
        </w:rPr>
        <w:t>e</w:t>
      </w:r>
      <w:r w:rsidRPr="004A58C4">
        <w:rPr>
          <w:position w:val="1"/>
        </w:rPr>
        <w:t>r</w:t>
      </w:r>
      <w:r w:rsidRPr="004A58C4">
        <w:rPr>
          <w:spacing w:val="-2"/>
          <w:position w:val="1"/>
        </w:rPr>
        <w:t xml:space="preserve"> </w:t>
      </w:r>
      <w:r w:rsidRPr="004A58C4">
        <w:rPr>
          <w:spacing w:val="2"/>
          <w:position w:val="1"/>
        </w:rPr>
        <w:t>S</w:t>
      </w:r>
      <w:r w:rsidRPr="004A58C4">
        <w:rPr>
          <w:spacing w:val="3"/>
          <w:position w:val="1"/>
        </w:rPr>
        <w:t>er</w:t>
      </w:r>
      <w:r w:rsidRPr="004A58C4">
        <w:rPr>
          <w:spacing w:val="1"/>
          <w:position w:val="1"/>
        </w:rPr>
        <w:t>v</w:t>
      </w:r>
      <w:r w:rsidRPr="004A58C4">
        <w:rPr>
          <w:spacing w:val="4"/>
          <w:position w:val="1"/>
        </w:rPr>
        <w:t>i</w:t>
      </w:r>
      <w:r w:rsidRPr="004A58C4">
        <w:rPr>
          <w:spacing w:val="3"/>
          <w:position w:val="1"/>
        </w:rPr>
        <w:t>ce</w:t>
      </w:r>
      <w:r w:rsidRPr="004A58C4">
        <w:rPr>
          <w:position w:val="1"/>
        </w:rPr>
        <w:t>,</w:t>
      </w:r>
      <w:r w:rsidRPr="004A58C4">
        <w:rPr>
          <w:spacing w:val="-1"/>
          <w:position w:val="1"/>
        </w:rPr>
        <w:t xml:space="preserve"> </w:t>
      </w:r>
      <w:r w:rsidRPr="004A58C4">
        <w:rPr>
          <w:position w:val="1"/>
        </w:rPr>
        <w:t>L</w:t>
      </w:r>
      <w:r w:rsidRPr="004A58C4">
        <w:rPr>
          <w:spacing w:val="3"/>
          <w:position w:val="1"/>
        </w:rPr>
        <w:t>e</w:t>
      </w:r>
      <w:r w:rsidRPr="004A58C4">
        <w:rPr>
          <w:spacing w:val="1"/>
          <w:position w:val="1"/>
        </w:rPr>
        <w:t>v</w:t>
      </w:r>
      <w:r w:rsidRPr="004A58C4">
        <w:rPr>
          <w:spacing w:val="3"/>
          <w:position w:val="1"/>
        </w:rPr>
        <w:t>e</w:t>
      </w:r>
      <w:r w:rsidRPr="004A58C4">
        <w:rPr>
          <w:spacing w:val="2"/>
          <w:position w:val="1"/>
        </w:rPr>
        <w:t>l</w:t>
      </w:r>
      <w:r w:rsidRPr="004A58C4">
        <w:rPr>
          <w:position w:val="1"/>
        </w:rPr>
        <w:t>s</w:t>
      </w:r>
      <w:r w:rsidRPr="004A58C4">
        <w:rPr>
          <w:spacing w:val="-1"/>
          <w:position w:val="1"/>
        </w:rPr>
        <w:t xml:space="preserve"> </w:t>
      </w:r>
      <w:r w:rsidRPr="004A58C4">
        <w:rPr>
          <w:position w:val="1"/>
        </w:rPr>
        <w:t>1</w:t>
      </w:r>
      <w:r w:rsidRPr="004A58C4">
        <w:rPr>
          <w:spacing w:val="11"/>
          <w:position w:val="1"/>
        </w:rPr>
        <w:t xml:space="preserve"> </w:t>
      </w:r>
      <w:r w:rsidRPr="004A58C4">
        <w:rPr>
          <w:position w:val="1"/>
        </w:rPr>
        <w:t>–</w:t>
      </w:r>
      <w:r w:rsidRPr="004A58C4">
        <w:rPr>
          <w:spacing w:val="5"/>
          <w:position w:val="1"/>
        </w:rPr>
        <w:t xml:space="preserve"> </w:t>
      </w:r>
      <w:r w:rsidRPr="004A58C4">
        <w:rPr>
          <w:position w:val="1"/>
        </w:rPr>
        <w:t>4</w:t>
      </w:r>
    </w:p>
    <w:p w14:paraId="106ECCA1" w14:textId="77777777" w:rsidR="00010333" w:rsidRPr="004A58C4" w:rsidRDefault="004A58C4">
      <w:pPr>
        <w:ind w:right="3070"/>
      </w:pPr>
      <w:r w:rsidRPr="004A58C4">
        <w:rPr>
          <w:spacing w:val="2"/>
        </w:rPr>
        <w:t>Fl</w:t>
      </w:r>
      <w:r w:rsidRPr="004A58C4">
        <w:rPr>
          <w:spacing w:val="1"/>
        </w:rPr>
        <w:t>u</w:t>
      </w:r>
      <w:r w:rsidRPr="004A58C4">
        <w:rPr>
          <w:spacing w:val="3"/>
        </w:rPr>
        <w:t>e</w:t>
      </w:r>
      <w:r w:rsidRPr="004A58C4">
        <w:rPr>
          <w:spacing w:val="1"/>
        </w:rPr>
        <w:t>n</w:t>
      </w:r>
      <w:r w:rsidRPr="004A58C4">
        <w:t xml:space="preserve">t </w:t>
      </w:r>
      <w:r w:rsidRPr="004A58C4">
        <w:rPr>
          <w:spacing w:val="2"/>
        </w:rPr>
        <w:t>s</w:t>
      </w:r>
      <w:r w:rsidRPr="004A58C4">
        <w:rPr>
          <w:spacing w:val="3"/>
        </w:rPr>
        <w:t>pea</w:t>
      </w:r>
      <w:r w:rsidRPr="004A58C4">
        <w:rPr>
          <w:spacing w:val="1"/>
        </w:rPr>
        <w:t>k</w:t>
      </w:r>
      <w:r w:rsidRPr="004A58C4">
        <w:rPr>
          <w:spacing w:val="3"/>
        </w:rPr>
        <w:t>e</w:t>
      </w:r>
      <w:r w:rsidRPr="004A58C4">
        <w:t xml:space="preserve">r </w:t>
      </w:r>
      <w:r w:rsidRPr="004A58C4">
        <w:rPr>
          <w:spacing w:val="3"/>
        </w:rPr>
        <w:t>o</w:t>
      </w:r>
      <w:r w:rsidRPr="004A58C4">
        <w:t>f</w:t>
      </w:r>
      <w:r w:rsidRPr="004A58C4">
        <w:rPr>
          <w:spacing w:val="1"/>
        </w:rPr>
        <w:t xml:space="preserve"> </w:t>
      </w:r>
      <w:r w:rsidRPr="004A58C4">
        <w:rPr>
          <w:spacing w:val="2"/>
        </w:rPr>
        <w:t>F</w:t>
      </w:r>
      <w:r w:rsidRPr="004A58C4">
        <w:rPr>
          <w:spacing w:val="3"/>
        </w:rPr>
        <w:t>re</w:t>
      </w:r>
      <w:r w:rsidRPr="004A58C4">
        <w:rPr>
          <w:spacing w:val="1"/>
        </w:rPr>
        <w:t>n</w:t>
      </w:r>
      <w:r w:rsidRPr="004A58C4">
        <w:rPr>
          <w:spacing w:val="3"/>
        </w:rPr>
        <w:t>c</w:t>
      </w:r>
      <w:r w:rsidRPr="004A58C4">
        <w:rPr>
          <w:spacing w:val="1"/>
        </w:rPr>
        <w:t>h</w:t>
      </w:r>
      <w:r w:rsidRPr="004A58C4">
        <w:t>,</w:t>
      </w:r>
      <w:r w:rsidRPr="004A58C4">
        <w:rPr>
          <w:spacing w:val="-1"/>
        </w:rPr>
        <w:t xml:space="preserve"> </w:t>
      </w:r>
      <w:r w:rsidRPr="004A58C4">
        <w:rPr>
          <w:spacing w:val="2"/>
        </w:rPr>
        <w:t>S</w:t>
      </w:r>
      <w:r w:rsidRPr="004A58C4">
        <w:rPr>
          <w:spacing w:val="3"/>
        </w:rPr>
        <w:t>p</w:t>
      </w:r>
      <w:r w:rsidRPr="004A58C4">
        <w:t>a</w:t>
      </w:r>
      <w:r w:rsidRPr="004A58C4">
        <w:rPr>
          <w:spacing w:val="1"/>
        </w:rPr>
        <w:t>n</w:t>
      </w:r>
      <w:r w:rsidRPr="004A58C4">
        <w:rPr>
          <w:spacing w:val="2"/>
        </w:rPr>
        <w:t>is</w:t>
      </w:r>
      <w:r w:rsidRPr="004A58C4">
        <w:t>h</w:t>
      </w:r>
      <w:r w:rsidRPr="004A58C4">
        <w:rPr>
          <w:spacing w:val="-2"/>
        </w:rPr>
        <w:t xml:space="preserve"> </w:t>
      </w:r>
      <w:r w:rsidRPr="004A58C4">
        <w:rPr>
          <w:spacing w:val="3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3"/>
        </w:rPr>
        <w:t xml:space="preserve"> </w:t>
      </w:r>
      <w:r w:rsidRPr="004A58C4">
        <w:rPr>
          <w:spacing w:val="2"/>
        </w:rPr>
        <w:t>G</w:t>
      </w:r>
      <w:r w:rsidRPr="004A58C4">
        <w:rPr>
          <w:spacing w:val="3"/>
        </w:rPr>
        <w:t>e</w:t>
      </w:r>
      <w:r w:rsidRPr="004A58C4">
        <w:rPr>
          <w:spacing w:val="5"/>
        </w:rPr>
        <w:t>r</w:t>
      </w:r>
      <w:r w:rsidRPr="004A58C4">
        <w:rPr>
          <w:spacing w:val="-1"/>
        </w:rPr>
        <w:t>m</w:t>
      </w:r>
      <w:r w:rsidRPr="004A58C4">
        <w:rPr>
          <w:spacing w:val="3"/>
        </w:rPr>
        <w:t>a</w:t>
      </w:r>
      <w:r w:rsidRPr="004A58C4">
        <w:rPr>
          <w:spacing w:val="10"/>
        </w:rPr>
        <w:t>n</w:t>
      </w:r>
      <w:r w:rsidRPr="004A58C4">
        <w:t>. A</w:t>
      </w:r>
      <w:r w:rsidRPr="004A58C4">
        <w:rPr>
          <w:spacing w:val="4"/>
        </w:rPr>
        <w:t>d</w:t>
      </w:r>
      <w:r w:rsidRPr="004A58C4">
        <w:rPr>
          <w:spacing w:val="1"/>
        </w:rPr>
        <w:t>v</w:t>
      </w:r>
      <w:r w:rsidRPr="004A58C4">
        <w:rPr>
          <w:spacing w:val="3"/>
        </w:rPr>
        <w:t>a</w:t>
      </w:r>
      <w:r w:rsidRPr="004A58C4">
        <w:rPr>
          <w:spacing w:val="1"/>
        </w:rPr>
        <w:t>n</w:t>
      </w:r>
      <w:r w:rsidRPr="004A58C4">
        <w:rPr>
          <w:spacing w:val="3"/>
        </w:rPr>
        <w:t>ce</w:t>
      </w:r>
      <w:r w:rsidRPr="004A58C4">
        <w:t>d</w:t>
      </w:r>
      <w:r w:rsidRPr="004A58C4">
        <w:rPr>
          <w:spacing w:val="-2"/>
        </w:rPr>
        <w:t xml:space="preserve"> </w:t>
      </w:r>
      <w:r w:rsidRPr="004A58C4">
        <w:rPr>
          <w:spacing w:val="2"/>
        </w:rPr>
        <w:t>Fi</w:t>
      </w:r>
      <w:r w:rsidRPr="004A58C4">
        <w:rPr>
          <w:spacing w:val="3"/>
        </w:rPr>
        <w:t>r</w:t>
      </w:r>
      <w:r w:rsidRPr="004A58C4">
        <w:rPr>
          <w:spacing w:val="2"/>
        </w:rPr>
        <w:t>s</w:t>
      </w:r>
      <w:r w:rsidRPr="004A58C4">
        <w:t>t</w:t>
      </w:r>
      <w:r w:rsidRPr="004A58C4">
        <w:rPr>
          <w:spacing w:val="1"/>
        </w:rPr>
        <w:t xml:space="preserve"> </w:t>
      </w:r>
      <w:r w:rsidRPr="004A58C4">
        <w:t>A</w:t>
      </w:r>
      <w:r w:rsidRPr="004A58C4">
        <w:rPr>
          <w:spacing w:val="2"/>
        </w:rPr>
        <w:t>i</w:t>
      </w:r>
      <w:r w:rsidRPr="004A58C4">
        <w:t>d</w:t>
      </w:r>
      <w:r w:rsidRPr="004A58C4">
        <w:rPr>
          <w:spacing w:val="3"/>
        </w:rPr>
        <w:t xml:space="preserve"> </w:t>
      </w:r>
      <w:r w:rsidRPr="004A58C4">
        <w:rPr>
          <w:spacing w:val="1"/>
        </w:rPr>
        <w:t>C</w:t>
      </w:r>
      <w:r w:rsidRPr="004A58C4">
        <w:rPr>
          <w:spacing w:val="3"/>
        </w:rPr>
        <w:t>er</w:t>
      </w:r>
      <w:r w:rsidRPr="004A58C4">
        <w:rPr>
          <w:spacing w:val="2"/>
        </w:rPr>
        <w:t>ti</w:t>
      </w:r>
      <w:r w:rsidRPr="004A58C4">
        <w:rPr>
          <w:spacing w:val="1"/>
        </w:rPr>
        <w:t>f</w:t>
      </w:r>
      <w:r w:rsidRPr="004A58C4">
        <w:rPr>
          <w:spacing w:val="2"/>
        </w:rPr>
        <w:t>i</w:t>
      </w:r>
      <w:r w:rsidRPr="004A58C4">
        <w:rPr>
          <w:spacing w:val="3"/>
        </w:rPr>
        <w:t>ca</w:t>
      </w:r>
      <w:r w:rsidRPr="004A58C4">
        <w:rPr>
          <w:spacing w:val="2"/>
        </w:rPr>
        <w:t>t</w:t>
      </w:r>
      <w:r w:rsidRPr="004A58C4">
        <w:rPr>
          <w:spacing w:val="3"/>
        </w:rPr>
        <w:t>e</w:t>
      </w:r>
      <w:r w:rsidRPr="004A58C4">
        <w:t>.</w:t>
      </w:r>
    </w:p>
    <w:p w14:paraId="05ACFF2E" w14:textId="77777777" w:rsidR="00010333" w:rsidRPr="004A58C4" w:rsidRDefault="00010333">
      <w:pPr>
        <w:spacing w:before="8" w:line="220" w:lineRule="exact"/>
        <w:rPr>
          <w:sz w:val="22"/>
          <w:szCs w:val="22"/>
        </w:rPr>
      </w:pPr>
    </w:p>
    <w:p w14:paraId="58C62E26" w14:textId="77777777" w:rsidR="00010333" w:rsidRPr="004A58C4" w:rsidRDefault="004A58C4">
      <w:r w:rsidRPr="004A58C4">
        <w:rPr>
          <w:spacing w:val="12"/>
        </w:rPr>
        <w:t>HO</w:t>
      </w:r>
      <w:r w:rsidRPr="004A58C4">
        <w:rPr>
          <w:spacing w:val="11"/>
        </w:rPr>
        <w:t>BB</w:t>
      </w:r>
      <w:r w:rsidRPr="004A58C4">
        <w:rPr>
          <w:spacing w:val="13"/>
        </w:rPr>
        <w:t>IE</w:t>
      </w:r>
      <w:r w:rsidRPr="004A58C4">
        <w:t>S</w:t>
      </w:r>
      <w:r w:rsidRPr="004A58C4">
        <w:rPr>
          <w:spacing w:val="12"/>
        </w:rPr>
        <w:t xml:space="preserve"> </w:t>
      </w:r>
      <w:r w:rsidRPr="004A58C4">
        <w:t>&amp;</w:t>
      </w:r>
      <w:r w:rsidRPr="004A58C4">
        <w:rPr>
          <w:spacing w:val="18"/>
        </w:rPr>
        <w:t xml:space="preserve"> </w:t>
      </w:r>
      <w:r w:rsidRPr="004A58C4">
        <w:rPr>
          <w:spacing w:val="13"/>
        </w:rPr>
        <w:t>I</w:t>
      </w:r>
      <w:r w:rsidRPr="004A58C4">
        <w:rPr>
          <w:spacing w:val="10"/>
        </w:rPr>
        <w:t>N</w:t>
      </w:r>
      <w:r w:rsidRPr="004A58C4">
        <w:rPr>
          <w:spacing w:val="13"/>
        </w:rPr>
        <w:t>TE</w:t>
      </w:r>
      <w:r w:rsidRPr="004A58C4">
        <w:rPr>
          <w:spacing w:val="11"/>
        </w:rPr>
        <w:t>R</w:t>
      </w:r>
      <w:r w:rsidRPr="004A58C4">
        <w:rPr>
          <w:spacing w:val="13"/>
        </w:rPr>
        <w:t>E</w:t>
      </w:r>
      <w:r w:rsidRPr="004A58C4">
        <w:rPr>
          <w:spacing w:val="9"/>
        </w:rPr>
        <w:t>S</w:t>
      </w:r>
      <w:r w:rsidRPr="004A58C4">
        <w:rPr>
          <w:spacing w:val="13"/>
        </w:rPr>
        <w:t>T</w:t>
      </w:r>
      <w:r w:rsidRPr="004A58C4">
        <w:t>S</w:t>
      </w:r>
    </w:p>
    <w:p w14:paraId="45E5489D" w14:textId="77777777" w:rsidR="00010333" w:rsidRPr="004A58C4" w:rsidRDefault="00010333">
      <w:pPr>
        <w:spacing w:before="11" w:line="220" w:lineRule="exact"/>
        <w:rPr>
          <w:sz w:val="22"/>
          <w:szCs w:val="22"/>
        </w:rPr>
      </w:pPr>
    </w:p>
    <w:p w14:paraId="081F7C97" w14:textId="77777777" w:rsidR="00010333" w:rsidRPr="004A58C4" w:rsidRDefault="004A58C4">
      <w:pPr>
        <w:ind w:right="73"/>
      </w:pPr>
      <w:r w:rsidRPr="004A58C4">
        <w:rPr>
          <w:spacing w:val="5"/>
        </w:rPr>
        <w:t>A</w:t>
      </w:r>
      <w:r w:rsidRPr="004A58C4">
        <w:rPr>
          <w:spacing w:val="1"/>
        </w:rPr>
        <w:t>m</w:t>
      </w:r>
      <w:r w:rsidRPr="004A58C4">
        <w:rPr>
          <w:spacing w:val="5"/>
        </w:rPr>
        <w:t>er</w:t>
      </w:r>
      <w:r w:rsidRPr="004A58C4">
        <w:rPr>
          <w:spacing w:val="4"/>
        </w:rPr>
        <w:t>i</w:t>
      </w:r>
      <w:r w:rsidRPr="004A58C4">
        <w:t>k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j</w:t>
      </w:r>
      <w:r w:rsidRPr="004A58C4">
        <w:rPr>
          <w:spacing w:val="6"/>
        </w:rPr>
        <w:t>o</w:t>
      </w:r>
      <w:r w:rsidRPr="004A58C4">
        <w:rPr>
          <w:spacing w:val="1"/>
        </w:rPr>
        <w:t>y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ee</w:t>
      </w:r>
      <w:r w:rsidRPr="004A58C4">
        <w:rPr>
          <w:spacing w:val="4"/>
        </w:rPr>
        <w:t>ti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6"/>
        </w:rPr>
        <w:t>p</w:t>
      </w:r>
      <w:r w:rsidRPr="004A58C4">
        <w:rPr>
          <w:spacing w:val="3"/>
        </w:rPr>
        <w:t>eop</w:t>
      </w:r>
      <w:r w:rsidRPr="004A58C4">
        <w:rPr>
          <w:spacing w:val="4"/>
        </w:rPr>
        <w:t>l</w:t>
      </w:r>
      <w:r w:rsidRPr="004A58C4">
        <w:t>e</w:t>
      </w:r>
      <w:r w:rsidRPr="004A58C4">
        <w:rPr>
          <w:spacing w:val="5"/>
        </w:rPr>
        <w:t xml:space="preserve"> 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5"/>
        </w:rPr>
        <w:t>a</w:t>
      </w:r>
      <w:r w:rsidRPr="004A58C4">
        <w:rPr>
          <w:spacing w:val="3"/>
        </w:rPr>
        <w:t>k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n</w:t>
      </w:r>
      <w:r w:rsidRPr="004A58C4">
        <w:rPr>
          <w:spacing w:val="7"/>
        </w:rPr>
        <w:t>e</w:t>
      </w:r>
      <w:r w:rsidRPr="004A58C4">
        <w:t>w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f</w:t>
      </w:r>
      <w:r w:rsidRPr="004A58C4">
        <w:rPr>
          <w:spacing w:val="5"/>
        </w:rPr>
        <w:t>r</w:t>
      </w:r>
      <w:r w:rsidRPr="004A58C4">
        <w:rPr>
          <w:spacing w:val="4"/>
        </w:rPr>
        <w:t>i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6"/>
        </w:rPr>
        <w:t>d</w:t>
      </w:r>
      <w:r w:rsidRPr="004A58C4">
        <w:rPr>
          <w:spacing w:val="4"/>
        </w:rPr>
        <w:t>s</w:t>
      </w:r>
      <w:r w:rsidRPr="004A58C4">
        <w:t>.</w:t>
      </w:r>
      <w:r w:rsidRPr="004A58C4">
        <w:rPr>
          <w:spacing w:val="2"/>
        </w:rPr>
        <w:t xml:space="preserve"> </w:t>
      </w:r>
      <w:r w:rsidRPr="004A58C4">
        <w:rPr>
          <w:spacing w:val="3"/>
        </w:rPr>
        <w:t>I</w:t>
      </w:r>
      <w:r w:rsidRPr="004A58C4">
        <w:t>n</w:t>
      </w:r>
      <w:r w:rsidRPr="004A58C4">
        <w:rPr>
          <w:spacing w:val="6"/>
        </w:rPr>
        <w:t xml:space="preserve"> </w:t>
      </w:r>
      <w:r w:rsidRPr="004A58C4">
        <w:rPr>
          <w:spacing w:val="3"/>
        </w:rPr>
        <w:t>h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7"/>
        </w:rPr>
        <w:t xml:space="preserve"> </w:t>
      </w:r>
      <w:r w:rsidRPr="004A58C4">
        <w:rPr>
          <w:spacing w:val="4"/>
        </w:rPr>
        <w:t>s</w:t>
      </w:r>
      <w:r w:rsidRPr="004A58C4">
        <w:rPr>
          <w:spacing w:val="6"/>
        </w:rPr>
        <w:t>p</w:t>
      </w:r>
      <w:r w:rsidRPr="004A58C4">
        <w:rPr>
          <w:spacing w:val="3"/>
        </w:rPr>
        <w:t>a</w:t>
      </w:r>
      <w:r w:rsidRPr="004A58C4">
        <w:rPr>
          <w:spacing w:val="5"/>
        </w:rPr>
        <w:t>r</w:t>
      </w:r>
      <w:r w:rsidRPr="004A58C4">
        <w:t>e</w:t>
      </w:r>
      <w:r w:rsidRPr="004A58C4">
        <w:rPr>
          <w:spacing w:val="4"/>
        </w:rPr>
        <w:t xml:space="preserve"> ti</w:t>
      </w:r>
      <w:r w:rsidRPr="004A58C4">
        <w:rPr>
          <w:spacing w:val="1"/>
        </w:rPr>
        <w:t>m</w:t>
      </w:r>
      <w:r w:rsidRPr="004A58C4">
        <w:t>e</w:t>
      </w:r>
      <w:r w:rsidRPr="004A58C4">
        <w:rPr>
          <w:spacing w:val="6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t xml:space="preserve">a </w:t>
      </w:r>
      <w:r w:rsidRPr="004A58C4">
        <w:rPr>
          <w:spacing w:val="6"/>
        </w:rPr>
        <w:t>b</w:t>
      </w:r>
      <w:r w:rsidRPr="004A58C4">
        <w:rPr>
          <w:spacing w:val="3"/>
        </w:rPr>
        <w:t>ud</w:t>
      </w:r>
      <w:r w:rsidRPr="004A58C4">
        <w:rPr>
          <w:spacing w:val="6"/>
        </w:rPr>
        <w:t>d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1"/>
        </w:rPr>
        <w:t xml:space="preserve"> </w:t>
      </w:r>
      <w:r w:rsidRPr="004A58C4">
        <w:rPr>
          <w:spacing w:val="2"/>
        </w:rPr>
        <w:t>D</w:t>
      </w:r>
      <w:r w:rsidRPr="004A58C4">
        <w:t>J</w:t>
      </w:r>
      <w:r w:rsidRPr="004A58C4">
        <w:rPr>
          <w:spacing w:val="7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5"/>
        </w:rPr>
        <w:t xml:space="preserve"> re</w:t>
      </w:r>
      <w:r w:rsidRPr="004A58C4">
        <w:rPr>
          <w:spacing w:val="3"/>
        </w:rPr>
        <w:t>gu</w:t>
      </w:r>
      <w:r w:rsidRPr="004A58C4">
        <w:rPr>
          <w:spacing w:val="4"/>
        </w:rPr>
        <w:t>l</w:t>
      </w:r>
      <w:r w:rsidRPr="004A58C4">
        <w:rPr>
          <w:spacing w:val="3"/>
        </w:rPr>
        <w:t>a</w:t>
      </w:r>
      <w:r w:rsidRPr="004A58C4">
        <w:rPr>
          <w:spacing w:val="5"/>
        </w:rPr>
        <w:t>r</w:t>
      </w:r>
      <w:r w:rsidRPr="004A58C4">
        <w:rPr>
          <w:spacing w:val="4"/>
        </w:rPr>
        <w:t>l</w:t>
      </w:r>
      <w:r w:rsidRPr="004A58C4">
        <w:t>y</w:t>
      </w:r>
      <w:r w:rsidRPr="004A58C4">
        <w:rPr>
          <w:spacing w:val="-1"/>
        </w:rPr>
        <w:t xml:space="preserve"> </w:t>
      </w:r>
      <w:r w:rsidRPr="004A58C4">
        <w:rPr>
          <w:spacing w:val="3"/>
        </w:rPr>
        <w:t>h</w:t>
      </w:r>
      <w:r w:rsidRPr="004A58C4">
        <w:rPr>
          <w:spacing w:val="5"/>
        </w:rPr>
        <w:t>e</w:t>
      </w:r>
      <w:r w:rsidRPr="004A58C4">
        <w:rPr>
          <w:spacing w:val="4"/>
        </w:rPr>
        <w:t>l</w:t>
      </w:r>
      <w:r w:rsidRPr="004A58C4">
        <w:rPr>
          <w:spacing w:val="6"/>
        </w:rPr>
        <w:t>p</w:t>
      </w:r>
      <w:r w:rsidRPr="004A58C4">
        <w:t>s</w:t>
      </w:r>
      <w:r w:rsidRPr="004A58C4">
        <w:rPr>
          <w:spacing w:val="5"/>
        </w:rPr>
        <w:t xml:space="preserve"> </w:t>
      </w:r>
      <w:r w:rsidRPr="004A58C4">
        <w:rPr>
          <w:spacing w:val="2"/>
        </w:rPr>
        <w:t>t</w:t>
      </w:r>
      <w:r w:rsidRPr="004A58C4">
        <w:t>o</w:t>
      </w:r>
      <w:r w:rsidRPr="004A58C4">
        <w:rPr>
          <w:spacing w:val="14"/>
        </w:rPr>
        <w:t xml:space="preserve"> </w:t>
      </w:r>
      <w:r w:rsidRPr="004A58C4">
        <w:rPr>
          <w:spacing w:val="3"/>
        </w:rPr>
        <w:t>o</w:t>
      </w:r>
      <w:r w:rsidRPr="004A58C4">
        <w:rPr>
          <w:spacing w:val="5"/>
        </w:rPr>
        <w:t>r</w:t>
      </w:r>
      <w:r w:rsidRPr="004A58C4">
        <w:rPr>
          <w:spacing w:val="3"/>
        </w:rPr>
        <w:t>g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4"/>
        </w:rPr>
        <w:t>is</w:t>
      </w:r>
      <w:r w:rsidRPr="004A58C4">
        <w:t>e</w:t>
      </w:r>
      <w:r w:rsidRPr="004A58C4">
        <w:rPr>
          <w:spacing w:val="3"/>
        </w:rPr>
        <w:t xml:space="preserve"> </w:t>
      </w:r>
      <w:r w:rsidRPr="004A58C4">
        <w:rPr>
          <w:spacing w:val="1"/>
        </w:rPr>
        <w:t>m</w:t>
      </w:r>
      <w:r w:rsidRPr="004A58C4">
        <w:rPr>
          <w:spacing w:val="3"/>
        </w:rPr>
        <w:t>u</w:t>
      </w:r>
      <w:r w:rsidRPr="004A58C4">
        <w:rPr>
          <w:spacing w:val="4"/>
        </w:rPr>
        <w:t>si</w:t>
      </w:r>
      <w:r w:rsidRPr="004A58C4">
        <w:t>c</w:t>
      </w:r>
      <w:r w:rsidRPr="004A58C4">
        <w:rPr>
          <w:spacing w:val="5"/>
        </w:rPr>
        <w:t xml:space="preserve"> e</w:t>
      </w:r>
      <w:r w:rsidRPr="004A58C4">
        <w:rPr>
          <w:spacing w:val="3"/>
        </w:rPr>
        <w:t>v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4"/>
        </w:rPr>
        <w:t>ts</w:t>
      </w:r>
      <w:r w:rsidRPr="004A58C4">
        <w:t>.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4"/>
        </w:rPr>
        <w:t>l</w:t>
      </w:r>
      <w:r w:rsidRPr="004A58C4">
        <w:rPr>
          <w:spacing w:val="2"/>
        </w:rPr>
        <w:t>s</w:t>
      </w:r>
      <w:r w:rsidRPr="004A58C4">
        <w:t>o</w:t>
      </w:r>
      <w:r w:rsidRPr="004A58C4">
        <w:rPr>
          <w:spacing w:val="8"/>
        </w:rPr>
        <w:t xml:space="preserve"> 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3"/>
        </w:rPr>
        <w:t>k</w:t>
      </w:r>
      <w:r w:rsidRPr="004A58C4">
        <w:rPr>
          <w:spacing w:val="5"/>
        </w:rPr>
        <w:t>ee</w:t>
      </w:r>
      <w:r w:rsidRPr="004A58C4">
        <w:t>n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4"/>
        </w:rPr>
        <w:t>i</w:t>
      </w:r>
      <w:r w:rsidRPr="004A58C4">
        <w:rPr>
          <w:spacing w:val="1"/>
        </w:rPr>
        <w:t>m</w:t>
      </w:r>
      <w:r w:rsidRPr="004A58C4">
        <w:rPr>
          <w:spacing w:val="5"/>
        </w:rPr>
        <w:t>a</w:t>
      </w:r>
      <w:r w:rsidRPr="004A58C4">
        <w:t xml:space="preserve">l </w:t>
      </w:r>
      <w:r w:rsidRPr="004A58C4">
        <w:rPr>
          <w:spacing w:val="4"/>
        </w:rPr>
        <w:t>l</w:t>
      </w:r>
      <w:r w:rsidRPr="004A58C4">
        <w:rPr>
          <w:spacing w:val="6"/>
        </w:rPr>
        <w:t>o</w:t>
      </w:r>
      <w:r w:rsidRPr="004A58C4">
        <w:rPr>
          <w:spacing w:val="3"/>
        </w:rPr>
        <w:t>v</w:t>
      </w:r>
      <w:r w:rsidRPr="004A58C4">
        <w:rPr>
          <w:spacing w:val="5"/>
        </w:rPr>
        <w:t>e</w:t>
      </w:r>
      <w:r w:rsidRPr="004A58C4">
        <w:t>r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1"/>
        </w:rPr>
        <w:t>n</w:t>
      </w:r>
      <w:r w:rsidRPr="004A58C4">
        <w:t>d</w:t>
      </w:r>
      <w:r w:rsidRPr="004A58C4">
        <w:rPr>
          <w:spacing w:val="8"/>
        </w:rPr>
        <w:t xml:space="preserve"> </w:t>
      </w:r>
      <w:r w:rsidRPr="004A58C4">
        <w:rPr>
          <w:spacing w:val="4"/>
        </w:rPr>
        <w:t>i</w:t>
      </w:r>
      <w:r w:rsidRPr="004A58C4">
        <w:t>s</w:t>
      </w:r>
      <w:r w:rsidRPr="004A58C4">
        <w:rPr>
          <w:spacing w:val="6"/>
        </w:rPr>
        <w:t xml:space="preserve"> </w:t>
      </w:r>
      <w:r w:rsidRPr="004A58C4">
        <w:t>a</w:t>
      </w:r>
      <w:r w:rsidRPr="004A58C4">
        <w:rPr>
          <w:spacing w:val="7"/>
        </w:rPr>
        <w:t xml:space="preserve"> </w:t>
      </w:r>
      <w:r w:rsidRPr="004A58C4">
        <w:rPr>
          <w:spacing w:val="3"/>
        </w:rPr>
        <w:t>v</w:t>
      </w:r>
      <w:r w:rsidRPr="004A58C4">
        <w:rPr>
          <w:spacing w:val="6"/>
        </w:rPr>
        <w:t>o</w:t>
      </w:r>
      <w:r w:rsidRPr="004A58C4">
        <w:rPr>
          <w:spacing w:val="4"/>
        </w:rPr>
        <w:t>l</w:t>
      </w:r>
      <w:r w:rsidRPr="004A58C4">
        <w:rPr>
          <w:spacing w:val="3"/>
        </w:rPr>
        <w:t>un</w:t>
      </w:r>
      <w:r w:rsidRPr="004A58C4">
        <w:rPr>
          <w:spacing w:val="4"/>
        </w:rPr>
        <w:t>t</w:t>
      </w:r>
      <w:r w:rsidRPr="004A58C4">
        <w:rPr>
          <w:spacing w:val="5"/>
        </w:rPr>
        <w:t>e</w:t>
      </w:r>
      <w:r w:rsidRPr="004A58C4">
        <w:rPr>
          <w:spacing w:val="3"/>
        </w:rPr>
        <w:t>e</w:t>
      </w:r>
      <w:r w:rsidRPr="004A58C4">
        <w:t>r</w:t>
      </w:r>
      <w:r w:rsidRPr="004A58C4">
        <w:rPr>
          <w:spacing w:val="2"/>
        </w:rPr>
        <w:t xml:space="preserve"> </w:t>
      </w:r>
      <w:r w:rsidRPr="004A58C4">
        <w:t>w</w:t>
      </w:r>
      <w:r w:rsidRPr="004A58C4">
        <w:rPr>
          <w:spacing w:val="5"/>
        </w:rPr>
        <w:t>i</w:t>
      </w:r>
      <w:r w:rsidRPr="004A58C4">
        <w:rPr>
          <w:spacing w:val="4"/>
        </w:rPr>
        <w:t>t</w:t>
      </w:r>
      <w:r w:rsidRPr="004A58C4">
        <w:t>h</w:t>
      </w:r>
      <w:r w:rsidRPr="004A58C4">
        <w:rPr>
          <w:spacing w:val="4"/>
        </w:rPr>
        <w:t xml:space="preserve"> </w:t>
      </w:r>
      <w:r w:rsidRPr="004A58C4">
        <w:t>a</w:t>
      </w:r>
      <w:r w:rsidRPr="004A58C4">
        <w:rPr>
          <w:spacing w:val="9"/>
        </w:rPr>
        <w:t xml:space="preserve"> </w:t>
      </w:r>
      <w:r w:rsidRPr="004A58C4">
        <w:rPr>
          <w:spacing w:val="2"/>
        </w:rPr>
        <w:t>l</w:t>
      </w:r>
      <w:r w:rsidRPr="004A58C4">
        <w:rPr>
          <w:spacing w:val="6"/>
        </w:rPr>
        <w:t>o</w:t>
      </w:r>
      <w:r w:rsidRPr="004A58C4">
        <w:rPr>
          <w:spacing w:val="5"/>
        </w:rPr>
        <w:t>c</w:t>
      </w:r>
      <w:r w:rsidRPr="004A58C4">
        <w:rPr>
          <w:spacing w:val="3"/>
        </w:rPr>
        <w:t>a</w:t>
      </w:r>
      <w:r w:rsidRPr="004A58C4">
        <w:t>l</w:t>
      </w:r>
      <w:r w:rsidRPr="004A58C4">
        <w:rPr>
          <w:spacing w:val="5"/>
        </w:rPr>
        <w:t xml:space="preserve"> a</w:t>
      </w:r>
      <w:r w:rsidRPr="004A58C4">
        <w:rPr>
          <w:spacing w:val="3"/>
        </w:rPr>
        <w:t>n</w:t>
      </w:r>
      <w:r w:rsidRPr="004A58C4">
        <w:rPr>
          <w:spacing w:val="4"/>
        </w:rPr>
        <w:t>i</w:t>
      </w:r>
      <w:r w:rsidRPr="004A58C4">
        <w:rPr>
          <w:spacing w:val="1"/>
        </w:rPr>
        <w:t>m</w:t>
      </w:r>
      <w:r w:rsidRPr="004A58C4">
        <w:rPr>
          <w:spacing w:val="5"/>
        </w:rPr>
        <w:t>a</w:t>
      </w:r>
      <w:r w:rsidRPr="004A58C4">
        <w:t>l</w:t>
      </w:r>
      <w:r w:rsidRPr="004A58C4">
        <w:rPr>
          <w:spacing w:val="4"/>
        </w:rPr>
        <w:t xml:space="preserve"> </w:t>
      </w:r>
      <w:r w:rsidRPr="004A58C4">
        <w:t>w</w:t>
      </w:r>
      <w:r w:rsidRPr="004A58C4">
        <w:rPr>
          <w:spacing w:val="5"/>
        </w:rPr>
        <w:t>e</w:t>
      </w:r>
      <w:r w:rsidRPr="004A58C4">
        <w:rPr>
          <w:spacing w:val="4"/>
        </w:rPr>
        <w:t>l</w:t>
      </w:r>
      <w:r w:rsidRPr="004A58C4">
        <w:rPr>
          <w:spacing w:val="3"/>
        </w:rPr>
        <w:t>f</w:t>
      </w:r>
      <w:r w:rsidRPr="004A58C4">
        <w:rPr>
          <w:spacing w:val="5"/>
        </w:rPr>
        <w:t>ar</w:t>
      </w:r>
      <w:r w:rsidRPr="004A58C4">
        <w:t>e</w:t>
      </w:r>
      <w:r w:rsidRPr="004A58C4">
        <w:rPr>
          <w:spacing w:val="4"/>
        </w:rPr>
        <w:t xml:space="preserve"> </w:t>
      </w:r>
      <w:r w:rsidRPr="004A58C4">
        <w:rPr>
          <w:spacing w:val="5"/>
        </w:rPr>
        <w:t>c</w:t>
      </w:r>
      <w:r w:rsidRPr="004A58C4">
        <w:rPr>
          <w:spacing w:val="3"/>
        </w:rPr>
        <w:t>ha</w:t>
      </w:r>
      <w:r w:rsidRPr="004A58C4">
        <w:rPr>
          <w:spacing w:val="5"/>
        </w:rPr>
        <w:t>r</w:t>
      </w:r>
      <w:r w:rsidRPr="004A58C4">
        <w:rPr>
          <w:spacing w:val="4"/>
        </w:rPr>
        <w:t>i</w:t>
      </w:r>
      <w:r w:rsidRPr="004A58C4">
        <w:rPr>
          <w:spacing w:val="2"/>
        </w:rPr>
        <w:t>t</w:t>
      </w:r>
      <w:r w:rsidRPr="004A58C4">
        <w:t>y</w:t>
      </w:r>
      <w:r w:rsidRPr="004A58C4">
        <w:rPr>
          <w:spacing w:val="2"/>
        </w:rPr>
        <w:t xml:space="preserve"> w</w:t>
      </w:r>
      <w:r w:rsidRPr="004A58C4">
        <w:rPr>
          <w:spacing w:val="3"/>
        </w:rPr>
        <w:t>h</w:t>
      </w:r>
      <w:r w:rsidRPr="004A58C4">
        <w:rPr>
          <w:spacing w:val="5"/>
        </w:rPr>
        <w:t>er</w:t>
      </w:r>
      <w:r w:rsidRPr="004A58C4">
        <w:t>e</w:t>
      </w:r>
      <w:r w:rsidRPr="004A58C4">
        <w:rPr>
          <w:spacing w:val="5"/>
        </w:rPr>
        <w:t xml:space="preserve"> </w:t>
      </w:r>
      <w:r w:rsidRPr="004A58C4">
        <w:rPr>
          <w:spacing w:val="3"/>
        </w:rPr>
        <w:t>h</w:t>
      </w:r>
      <w:r w:rsidRPr="004A58C4">
        <w:t>e</w:t>
      </w:r>
      <w:r w:rsidRPr="004A58C4">
        <w:rPr>
          <w:spacing w:val="8"/>
        </w:rPr>
        <w:t xml:space="preserve"> </w:t>
      </w:r>
      <w:r w:rsidRPr="004A58C4">
        <w:t>w</w:t>
      </w:r>
      <w:r w:rsidRPr="004A58C4">
        <w:rPr>
          <w:spacing w:val="6"/>
        </w:rPr>
        <w:t>o</w:t>
      </w:r>
      <w:r w:rsidRPr="004A58C4">
        <w:rPr>
          <w:spacing w:val="5"/>
        </w:rPr>
        <w:t>r</w:t>
      </w:r>
      <w:r w:rsidRPr="004A58C4">
        <w:rPr>
          <w:spacing w:val="3"/>
        </w:rPr>
        <w:t>k</w:t>
      </w:r>
      <w:r w:rsidRPr="004A58C4">
        <w:t>s</w:t>
      </w:r>
      <w:r w:rsidRPr="004A58C4">
        <w:rPr>
          <w:spacing w:val="4"/>
        </w:rPr>
        <w:t xml:space="preserve"> </w:t>
      </w:r>
      <w:r w:rsidRPr="004A58C4">
        <w:rPr>
          <w:spacing w:val="6"/>
        </w:rPr>
        <w:t>o</w:t>
      </w:r>
      <w:r w:rsidRPr="004A58C4">
        <w:t>n</w:t>
      </w:r>
      <w:r w:rsidRPr="004A58C4">
        <w:rPr>
          <w:spacing w:val="4"/>
        </w:rPr>
        <w:t xml:space="preserve"> t</w:t>
      </w:r>
      <w:r w:rsidRPr="004A58C4">
        <w:rPr>
          <w:spacing w:val="3"/>
        </w:rPr>
        <w:t>h</w:t>
      </w:r>
      <w:r w:rsidRPr="004A58C4">
        <w:t xml:space="preserve">e </w:t>
      </w:r>
      <w:r w:rsidRPr="004A58C4">
        <w:rPr>
          <w:spacing w:val="3"/>
        </w:rPr>
        <w:t>f</w:t>
      </w:r>
      <w:r w:rsidRPr="004A58C4">
        <w:rPr>
          <w:spacing w:val="5"/>
        </w:rPr>
        <w:t>r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t>t</w:t>
      </w:r>
      <w:r w:rsidRPr="004A58C4">
        <w:rPr>
          <w:spacing w:val="3"/>
        </w:rPr>
        <w:t xml:space="preserve"> </w:t>
      </w:r>
      <w:r w:rsidRPr="004A58C4">
        <w:rPr>
          <w:spacing w:val="6"/>
        </w:rPr>
        <w:t>d</w:t>
      </w:r>
      <w:r w:rsidRPr="004A58C4">
        <w:rPr>
          <w:spacing w:val="5"/>
        </w:rPr>
        <w:t>e</w:t>
      </w:r>
      <w:r w:rsidRPr="004A58C4">
        <w:rPr>
          <w:spacing w:val="4"/>
        </w:rPr>
        <w:t>s</w:t>
      </w:r>
      <w:r w:rsidRPr="004A58C4">
        <w:t>k</w:t>
      </w:r>
      <w:r w:rsidRPr="004A58C4">
        <w:rPr>
          <w:spacing w:val="2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rPr>
          <w:spacing w:val="6"/>
        </w:rPr>
        <w:t>s</w:t>
      </w:r>
      <w:r w:rsidRPr="004A58C4">
        <w:t>w</w:t>
      </w:r>
      <w:r w:rsidRPr="004A58C4">
        <w:rPr>
          <w:spacing w:val="5"/>
        </w:rPr>
        <w:t>er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 xml:space="preserve">g </w:t>
      </w:r>
      <w:r w:rsidRPr="004A58C4">
        <w:rPr>
          <w:spacing w:val="5"/>
        </w:rPr>
        <w:t>e</w:t>
      </w:r>
      <w:r w:rsidRPr="004A58C4">
        <w:rPr>
          <w:spacing w:val="3"/>
        </w:rPr>
        <w:t>n</w:t>
      </w:r>
      <w:r w:rsidRPr="004A58C4">
        <w:rPr>
          <w:spacing w:val="6"/>
        </w:rPr>
        <w:t>q</w:t>
      </w:r>
      <w:r w:rsidRPr="004A58C4">
        <w:rPr>
          <w:spacing w:val="3"/>
        </w:rPr>
        <w:t>u</w:t>
      </w:r>
      <w:r w:rsidRPr="004A58C4">
        <w:rPr>
          <w:spacing w:val="4"/>
        </w:rPr>
        <w:t>i</w:t>
      </w:r>
      <w:r w:rsidRPr="004A58C4">
        <w:rPr>
          <w:spacing w:val="5"/>
        </w:rPr>
        <w:t>r</w:t>
      </w:r>
      <w:r w:rsidRPr="004A58C4">
        <w:rPr>
          <w:spacing w:val="2"/>
        </w:rPr>
        <w:t>i</w:t>
      </w:r>
      <w:r w:rsidRPr="004A58C4">
        <w:rPr>
          <w:spacing w:val="5"/>
        </w:rPr>
        <w:t>e</w:t>
      </w:r>
      <w:r w:rsidRPr="004A58C4">
        <w:t>s</w:t>
      </w:r>
      <w:r w:rsidRPr="004A58C4">
        <w:rPr>
          <w:spacing w:val="9"/>
        </w:rPr>
        <w:t xml:space="preserve"> </w:t>
      </w:r>
      <w:r w:rsidRPr="004A58C4">
        <w:rPr>
          <w:spacing w:val="5"/>
        </w:rPr>
        <w:t>a</w:t>
      </w:r>
      <w:r w:rsidRPr="004A58C4">
        <w:rPr>
          <w:spacing w:val="3"/>
        </w:rPr>
        <w:t>n</w:t>
      </w:r>
      <w:r w:rsidRPr="004A58C4">
        <w:t>d</w:t>
      </w:r>
      <w:r w:rsidRPr="004A58C4">
        <w:rPr>
          <w:spacing w:val="6"/>
        </w:rPr>
        <w:t xml:space="preserve"> </w:t>
      </w:r>
      <w:r w:rsidRPr="004A58C4">
        <w:rPr>
          <w:spacing w:val="4"/>
        </w:rPr>
        <w:t>t</w:t>
      </w:r>
      <w:r w:rsidRPr="004A58C4">
        <w:rPr>
          <w:spacing w:val="5"/>
        </w:rPr>
        <w:t>a</w:t>
      </w:r>
      <w:r w:rsidRPr="004A58C4">
        <w:rPr>
          <w:spacing w:val="3"/>
        </w:rPr>
        <w:t>k</w:t>
      </w:r>
      <w:r w:rsidRPr="004A58C4">
        <w:rPr>
          <w:spacing w:val="4"/>
        </w:rPr>
        <w:t>i</w:t>
      </w:r>
      <w:r w:rsidRPr="004A58C4">
        <w:rPr>
          <w:spacing w:val="3"/>
        </w:rPr>
        <w:t>n</w:t>
      </w:r>
      <w:r w:rsidRPr="004A58C4">
        <w:t>g</w:t>
      </w:r>
      <w:r w:rsidRPr="004A58C4">
        <w:rPr>
          <w:spacing w:val="1"/>
        </w:rPr>
        <w:t xml:space="preserve"> </w:t>
      </w:r>
      <w:r w:rsidRPr="004A58C4">
        <w:rPr>
          <w:spacing w:val="6"/>
        </w:rPr>
        <w:t>do</w:t>
      </w:r>
      <w:r w:rsidRPr="004A58C4">
        <w:rPr>
          <w:spacing w:val="3"/>
        </w:rPr>
        <w:t>na</w:t>
      </w:r>
      <w:r w:rsidRPr="004A58C4">
        <w:rPr>
          <w:spacing w:val="4"/>
        </w:rPr>
        <w:t>ti</w:t>
      </w:r>
      <w:r w:rsidRPr="004A58C4">
        <w:rPr>
          <w:spacing w:val="6"/>
        </w:rPr>
        <w:t>o</w:t>
      </w:r>
      <w:r w:rsidRPr="004A58C4">
        <w:rPr>
          <w:spacing w:val="3"/>
        </w:rPr>
        <w:t>n</w:t>
      </w:r>
      <w:r w:rsidRPr="004A58C4">
        <w:rPr>
          <w:spacing w:val="2"/>
        </w:rPr>
        <w:t>s</w:t>
      </w:r>
      <w:r w:rsidRPr="004A58C4">
        <w:t>.</w:t>
      </w:r>
    </w:p>
    <w:p w14:paraId="3AFB6042" w14:textId="77777777" w:rsidR="00010333" w:rsidRPr="004A58C4" w:rsidRDefault="00010333">
      <w:pPr>
        <w:spacing w:before="8" w:line="220" w:lineRule="exact"/>
        <w:rPr>
          <w:sz w:val="22"/>
          <w:szCs w:val="22"/>
        </w:rPr>
      </w:pPr>
    </w:p>
    <w:p w14:paraId="58A88EAE" w14:textId="77777777" w:rsidR="00010333" w:rsidRPr="004A58C4" w:rsidRDefault="004A58C4">
      <w:pPr>
        <w:sectPr w:rsidR="00010333" w:rsidRPr="004A58C4">
          <w:type w:val="continuous"/>
          <w:pgSz w:w="11920" w:h="16840"/>
          <w:pgMar w:top="820" w:right="980" w:bottom="280" w:left="640" w:header="720" w:footer="720" w:gutter="0"/>
          <w:cols w:num="2" w:space="720" w:equalWidth="0">
            <w:col w:w="2197" w:space="1088"/>
            <w:col w:w="7015"/>
          </w:cols>
        </w:sectPr>
      </w:pPr>
      <w:r w:rsidRPr="004A58C4">
        <w:rPr>
          <w:spacing w:val="9"/>
        </w:rPr>
        <w:t>R</w:t>
      </w:r>
      <w:r w:rsidRPr="004A58C4">
        <w:rPr>
          <w:spacing w:val="10"/>
        </w:rPr>
        <w:t>E</w:t>
      </w:r>
      <w:r w:rsidRPr="004A58C4">
        <w:rPr>
          <w:spacing w:val="9"/>
        </w:rPr>
        <w:t>F</w:t>
      </w:r>
      <w:r w:rsidRPr="004A58C4">
        <w:rPr>
          <w:spacing w:val="10"/>
        </w:rPr>
        <w:t>E</w:t>
      </w:r>
      <w:r w:rsidRPr="004A58C4">
        <w:rPr>
          <w:spacing w:val="9"/>
        </w:rPr>
        <w:t>R</w:t>
      </w:r>
      <w:r w:rsidRPr="004A58C4">
        <w:rPr>
          <w:spacing w:val="10"/>
        </w:rPr>
        <w:t>EN</w:t>
      </w:r>
      <w:r w:rsidRPr="004A58C4">
        <w:rPr>
          <w:spacing w:val="9"/>
        </w:rPr>
        <w:t>C</w:t>
      </w:r>
      <w:r w:rsidRPr="004A58C4">
        <w:rPr>
          <w:spacing w:val="10"/>
        </w:rPr>
        <w:t>E</w:t>
      </w:r>
      <w:r w:rsidRPr="004A58C4">
        <w:t>S</w:t>
      </w:r>
      <w:r w:rsidRPr="004A58C4">
        <w:rPr>
          <w:spacing w:val="8"/>
        </w:rPr>
        <w:t xml:space="preserve"> </w:t>
      </w:r>
      <w:r w:rsidRPr="004A58C4">
        <w:t>–</w:t>
      </w:r>
      <w:r w:rsidRPr="004A58C4">
        <w:rPr>
          <w:spacing w:val="17"/>
        </w:rPr>
        <w:t xml:space="preserve"> </w:t>
      </w:r>
      <w:r w:rsidRPr="004A58C4">
        <w:rPr>
          <w:spacing w:val="7"/>
        </w:rPr>
        <w:t>A</w:t>
      </w:r>
      <w:r w:rsidRPr="004A58C4">
        <w:rPr>
          <w:spacing w:val="8"/>
        </w:rPr>
        <w:t>v</w:t>
      </w:r>
      <w:r w:rsidRPr="004A58C4">
        <w:rPr>
          <w:spacing w:val="10"/>
        </w:rPr>
        <w:t>a</w:t>
      </w:r>
      <w:r w:rsidRPr="004A58C4">
        <w:rPr>
          <w:spacing w:val="9"/>
        </w:rPr>
        <w:t>il</w:t>
      </w:r>
      <w:r w:rsidRPr="004A58C4">
        <w:rPr>
          <w:spacing w:val="10"/>
        </w:rPr>
        <w:t>a</w:t>
      </w:r>
      <w:r w:rsidRPr="004A58C4">
        <w:rPr>
          <w:spacing w:val="11"/>
        </w:rPr>
        <w:t>b</w:t>
      </w:r>
      <w:r w:rsidRPr="004A58C4">
        <w:rPr>
          <w:spacing w:val="9"/>
        </w:rPr>
        <w:t>l</w:t>
      </w:r>
      <w:r w:rsidRPr="004A58C4">
        <w:t>e</w:t>
      </w:r>
      <w:r w:rsidRPr="004A58C4">
        <w:rPr>
          <w:spacing w:val="9"/>
        </w:rPr>
        <w:t xml:space="preserve"> </w:t>
      </w:r>
      <w:r w:rsidRPr="004A58C4">
        <w:rPr>
          <w:spacing w:val="11"/>
        </w:rPr>
        <w:t>o</w:t>
      </w:r>
      <w:r w:rsidRPr="004A58C4">
        <w:t>n</w:t>
      </w:r>
      <w:r w:rsidRPr="004A58C4">
        <w:rPr>
          <w:spacing w:val="16"/>
        </w:rPr>
        <w:t xml:space="preserve"> </w:t>
      </w:r>
      <w:r w:rsidRPr="004A58C4">
        <w:rPr>
          <w:spacing w:val="8"/>
        </w:rPr>
        <w:t>r</w:t>
      </w:r>
      <w:r w:rsidRPr="004A58C4">
        <w:rPr>
          <w:spacing w:val="10"/>
        </w:rPr>
        <w:t>e</w:t>
      </w:r>
      <w:r w:rsidRPr="004A58C4">
        <w:rPr>
          <w:spacing w:val="11"/>
        </w:rPr>
        <w:t>q</w:t>
      </w:r>
      <w:r w:rsidRPr="004A58C4">
        <w:rPr>
          <w:spacing w:val="8"/>
        </w:rPr>
        <w:t>u</w:t>
      </w:r>
      <w:r w:rsidRPr="004A58C4">
        <w:rPr>
          <w:spacing w:val="10"/>
        </w:rPr>
        <w:t>e</w:t>
      </w:r>
      <w:r w:rsidRPr="004A58C4">
        <w:rPr>
          <w:spacing w:val="9"/>
        </w:rPr>
        <w:t>s</w:t>
      </w:r>
      <w:r w:rsidRPr="004A58C4">
        <w:rPr>
          <w:spacing w:val="14"/>
        </w:rPr>
        <w:t>t</w:t>
      </w:r>
      <w:r w:rsidRPr="004A58C4">
        <w:t>.</w:t>
      </w:r>
    </w:p>
    <w:p w14:paraId="79B8C064" w14:textId="3DB4792E" w:rsidR="00010333" w:rsidRPr="004A58C4" w:rsidRDefault="00010333">
      <w:pPr>
        <w:ind w:left="118" w:right="66"/>
      </w:pPr>
    </w:p>
    <w:sectPr w:rsidR="00010333" w:rsidRPr="004A58C4">
      <w:pgSz w:w="11920" w:h="16840"/>
      <w:pgMar w:top="1280" w:right="9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2F2F"/>
    <w:multiLevelType w:val="multilevel"/>
    <w:tmpl w:val="971C8E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3"/>
    <w:rsid w:val="00010333"/>
    <w:rsid w:val="004A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C099A90"/>
  <w15:docId w15:val="{E279C695-B260-42E6-8C7F-90198AE2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A58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58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iv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2021-06-05T07:59:00Z</dcterms:created>
  <dcterms:modified xsi:type="dcterms:W3CDTF">2021-06-05T08:00:00Z</dcterms:modified>
</cp:coreProperties>
</file>